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E2659E" w14:textId="77777777" w:rsidR="003F7C5C" w:rsidRPr="006C0F1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6C0F1F">
        <w:rPr>
          <w:rFonts w:ascii="Arial" w:hAnsi="Arial" w:cs="Arial"/>
          <w:color w:val="FFFFFF" w:themeColor="background1"/>
        </w:rPr>
        <w:t>Vsebina ponudbene dokumentacije</w:t>
      </w:r>
    </w:p>
    <w:p w14:paraId="44273D47" w14:textId="77777777" w:rsidR="009B778D" w:rsidRPr="006C0F1F" w:rsidRDefault="00000000">
      <w:pPr>
        <w:spacing w:before="225" w:after="225" w:line="240" w:lineRule="auto"/>
        <w:jc w:val="both"/>
      </w:pPr>
      <w:r w:rsidRPr="006C0F1F">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066AFC6" w14:textId="77777777" w:rsidR="009B778D" w:rsidRPr="006C0F1F" w:rsidRDefault="00000000">
      <w:pPr>
        <w:spacing w:before="225" w:after="225" w:line="240" w:lineRule="auto"/>
        <w:jc w:val="both"/>
      </w:pPr>
      <w:r w:rsidRPr="006C0F1F">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E7216BE" w14:textId="77777777" w:rsidR="009B778D" w:rsidRPr="006C0F1F" w:rsidRDefault="00000000">
      <w:pPr>
        <w:spacing w:before="225" w:after="225" w:line="240" w:lineRule="auto"/>
        <w:jc w:val="both"/>
      </w:pPr>
      <w:r w:rsidRPr="006C0F1F">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9DF72BB" w14:textId="77777777" w:rsidR="009B778D" w:rsidRPr="006C0F1F" w:rsidRDefault="00000000">
      <w:pPr>
        <w:spacing w:before="225" w:after="225" w:line="240" w:lineRule="auto"/>
        <w:jc w:val="both"/>
      </w:pPr>
      <w:r w:rsidRPr="006C0F1F">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C005E" w:rsidRPr="006C0F1F" w14:paraId="79AD8F31" w14:textId="77777777" w:rsidTr="007A0DB7">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FBAEC9" w14:textId="77777777" w:rsidR="006C005E" w:rsidRPr="006C0F1F" w:rsidRDefault="006C005E" w:rsidP="007A0DB7">
            <w:pPr>
              <w:jc w:val="center"/>
            </w:pPr>
            <w:r w:rsidRPr="006C0F1F">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6D3E39" w14:textId="77777777" w:rsidR="006C005E" w:rsidRPr="006C0F1F" w:rsidRDefault="006C005E" w:rsidP="007A0DB7">
            <w:pPr>
              <w:jc w:val="center"/>
            </w:pPr>
            <w:r w:rsidRPr="006C0F1F">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F8C516" w14:textId="77777777" w:rsidR="006C005E" w:rsidRPr="006C0F1F" w:rsidRDefault="006C005E" w:rsidP="007A0DB7">
            <w:pPr>
              <w:jc w:val="center"/>
            </w:pPr>
            <w:r w:rsidRPr="006C0F1F">
              <w:rPr>
                <w:rFonts w:ascii="Arial" w:hAnsi="Arial" w:cs="Arial"/>
                <w:b/>
                <w:bCs/>
                <w:color w:val="000000"/>
                <w:position w:val="-3"/>
                <w:sz w:val="20"/>
                <w:szCs w:val="20"/>
                <w:shd w:val="clear" w:color="auto" w:fill="AAAAAA"/>
              </w:rPr>
              <w:t>Opombe</w:t>
            </w:r>
          </w:p>
        </w:tc>
      </w:tr>
      <w:tr w:rsidR="006C005E" w:rsidRPr="006C0F1F" w14:paraId="5734B2E4"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B3F78" w14:textId="77777777" w:rsidR="006C005E" w:rsidRPr="006C0F1F" w:rsidRDefault="006C005E" w:rsidP="007A0DB7">
            <w:r w:rsidRPr="006C0F1F">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E8B07" w14:textId="77777777" w:rsidR="006C005E" w:rsidRPr="006C0F1F" w:rsidRDefault="006C005E" w:rsidP="007A0DB7">
            <w:r w:rsidRPr="006C0F1F">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85A5E" w14:textId="77777777" w:rsidR="006C005E" w:rsidRPr="006C0F1F" w:rsidRDefault="006C005E" w:rsidP="007A0DB7">
            <w:pPr>
              <w:spacing w:before="135" w:after="135"/>
              <w:jc w:val="both"/>
              <w:textAlignment w:val="center"/>
              <w:rPr>
                <w:rFonts w:ascii="Arial" w:hAnsi="Arial" w:cs="Arial"/>
                <w:color w:val="000000"/>
                <w:position w:val="-2"/>
                <w:sz w:val="18"/>
                <w:szCs w:val="18"/>
              </w:rPr>
            </w:pPr>
            <w:r w:rsidRPr="006C0F1F">
              <w:rPr>
                <w:rFonts w:ascii="Arial" w:hAnsi="Arial" w:cs="Arial"/>
                <w:color w:val="000000"/>
                <w:position w:val="-2"/>
                <w:sz w:val="18"/>
                <w:szCs w:val="18"/>
              </w:rPr>
              <w:t xml:space="preserve">Izpolnjen, podpisan in žigosan. </w:t>
            </w:r>
          </w:p>
          <w:p w14:paraId="54BFA549"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Prvo stran obrazca Ponudba iz katere je razvidna ponudbena cena, ponudnik pripne v razdelek »Predračun« v aplikaciji e-JN.</w:t>
            </w:r>
          </w:p>
        </w:tc>
      </w:tr>
      <w:tr w:rsidR="006C005E" w:rsidRPr="006C0F1F" w14:paraId="5644381C"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FB8B6" w14:textId="77777777" w:rsidR="006C005E" w:rsidRPr="006C0F1F" w:rsidRDefault="006C005E" w:rsidP="007A0DB7">
            <w:r w:rsidRPr="006C0F1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DD677" w14:textId="77777777" w:rsidR="006C005E" w:rsidRPr="006C0F1F" w:rsidRDefault="006C005E" w:rsidP="007A0DB7">
            <w:r w:rsidRPr="006C0F1F">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95D7D"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w:t>
            </w:r>
          </w:p>
        </w:tc>
      </w:tr>
      <w:tr w:rsidR="006C005E" w:rsidRPr="006C0F1F" w14:paraId="4C0B2EE0"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970C0" w14:textId="77777777" w:rsidR="006C005E" w:rsidRPr="006C0F1F" w:rsidRDefault="006C005E" w:rsidP="007A0DB7">
            <w:r w:rsidRPr="006C0F1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742C6" w14:textId="77777777" w:rsidR="006C005E" w:rsidRPr="006C0F1F" w:rsidRDefault="006C005E" w:rsidP="007A0DB7">
            <w:r w:rsidRPr="006C0F1F">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99BA5"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 </w:t>
            </w:r>
          </w:p>
          <w:p w14:paraId="4A44CA21"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Potrebno predložiti tudi za člane organov in zastopnike partnerjev in podizvajalcev.</w:t>
            </w:r>
          </w:p>
        </w:tc>
      </w:tr>
      <w:tr w:rsidR="006C005E" w:rsidRPr="006C0F1F" w14:paraId="1630CBF2"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22DE0" w14:textId="77777777" w:rsidR="006C005E" w:rsidRPr="006C0F1F" w:rsidRDefault="006C005E" w:rsidP="007A0DB7">
            <w:r w:rsidRPr="006C0F1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D6CC" w14:textId="2DFC842F" w:rsidR="006C005E" w:rsidRPr="006C0F1F" w:rsidRDefault="006C005E" w:rsidP="007A0DB7">
            <w:r w:rsidRPr="006C0F1F">
              <w:rPr>
                <w:rFonts w:ascii="Arial" w:hAnsi="Arial" w:cs="Arial"/>
                <w:color w:val="000000"/>
                <w:position w:val="-2"/>
                <w:sz w:val="18"/>
                <w:szCs w:val="18"/>
              </w:rPr>
              <w:t>Reference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B2394"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w:t>
            </w:r>
          </w:p>
        </w:tc>
      </w:tr>
      <w:tr w:rsidR="006C005E" w:rsidRPr="006C0F1F" w14:paraId="663B41D9"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4A3BC" w14:textId="426870AD" w:rsidR="006C005E" w:rsidRPr="006C0F1F" w:rsidRDefault="006C005E" w:rsidP="007A0DB7">
            <w:pPr>
              <w:rPr>
                <w:rFonts w:ascii="Arial" w:hAnsi="Arial" w:cs="Arial"/>
                <w:sz w:val="18"/>
                <w:szCs w:val="18"/>
              </w:rPr>
            </w:pPr>
            <w:r w:rsidRPr="006C0F1F">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A6272" w14:textId="77777777" w:rsidR="006C005E" w:rsidRPr="006C0F1F" w:rsidRDefault="006C005E" w:rsidP="007A0DB7">
            <w:r w:rsidRPr="006C0F1F">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FB90F"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Ni potrebno priložiti v ponudbi.</w:t>
            </w:r>
          </w:p>
        </w:tc>
      </w:tr>
      <w:tr w:rsidR="006C005E" w:rsidRPr="006C0F1F" w14:paraId="053357DD"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A1407" w14:textId="085F6EF7" w:rsidR="006C005E" w:rsidRPr="006C0F1F" w:rsidRDefault="006C005E" w:rsidP="007A0DB7">
            <w:pPr>
              <w:rPr>
                <w:rFonts w:ascii="Arial" w:hAnsi="Arial" w:cs="Arial"/>
                <w:sz w:val="18"/>
                <w:szCs w:val="18"/>
              </w:rPr>
            </w:pPr>
            <w:r w:rsidRPr="006C0F1F">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EFD20" w14:textId="77777777"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9164"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w:t>
            </w:r>
          </w:p>
        </w:tc>
      </w:tr>
      <w:tr w:rsidR="006C005E" w:rsidRPr="006C0F1F" w14:paraId="1DB6E7E5"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E650C" w14:textId="0101393C" w:rsidR="006C005E" w:rsidRPr="006C0F1F" w:rsidRDefault="006C005E" w:rsidP="007A0DB7">
            <w:pPr>
              <w:rPr>
                <w:rFonts w:ascii="Arial" w:hAnsi="Arial" w:cs="Arial"/>
                <w:sz w:val="18"/>
                <w:szCs w:val="18"/>
              </w:rPr>
            </w:pPr>
            <w:r w:rsidRPr="006C0F1F">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733D5" w14:textId="77777777" w:rsidR="006C005E" w:rsidRPr="006C0F1F" w:rsidRDefault="006C005E" w:rsidP="007A0DB7">
            <w:r w:rsidRPr="006C0F1F">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C4E3D" w14:textId="77777777" w:rsidR="006C005E" w:rsidRPr="006C0F1F" w:rsidRDefault="006C005E" w:rsidP="007A0DB7">
            <w:pPr>
              <w:spacing w:before="135" w:after="135"/>
              <w:jc w:val="both"/>
              <w:textAlignment w:val="center"/>
              <w:rPr>
                <w:rFonts w:ascii="Arial" w:hAnsi="Arial" w:cs="Arial"/>
                <w:color w:val="000000"/>
                <w:position w:val="-2"/>
                <w:sz w:val="18"/>
                <w:szCs w:val="18"/>
              </w:rPr>
            </w:pPr>
            <w:r w:rsidRPr="006C0F1F">
              <w:rPr>
                <w:rFonts w:ascii="Arial" w:hAnsi="Arial" w:cs="Arial"/>
                <w:color w:val="000000"/>
                <w:position w:val="-2"/>
                <w:sz w:val="18"/>
                <w:szCs w:val="18"/>
              </w:rPr>
              <w:t>Izpolnjen, podpisan in žigosan.</w:t>
            </w:r>
          </w:p>
          <w:p w14:paraId="24E26E87"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 xml:space="preserve">V primeru nastopa s podizvajalci mora gospodarski subjekt za podizvajalce predložiti tudi izpolnjen in podpisan ESPD obrazec. ESPD obrazec je lahko </w:t>
            </w:r>
            <w:r w:rsidRPr="006C0F1F">
              <w:rPr>
                <w:rFonts w:ascii="Arial" w:hAnsi="Arial" w:cs="Arial"/>
                <w:color w:val="000000"/>
                <w:position w:val="-2"/>
                <w:sz w:val="18"/>
                <w:szCs w:val="18"/>
              </w:rPr>
              <w:lastRenderedPageBreak/>
              <w:t>predložen v elektronski obliki xml ali pdf.</w:t>
            </w:r>
          </w:p>
        </w:tc>
      </w:tr>
      <w:tr w:rsidR="006C005E" w:rsidRPr="006C0F1F" w14:paraId="6DFC3DE2"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AEE2C" w14:textId="5CEBA5F5" w:rsidR="006C005E" w:rsidRPr="006C0F1F" w:rsidRDefault="006C005E" w:rsidP="007A0DB7">
            <w:pPr>
              <w:rPr>
                <w:rFonts w:ascii="Arial" w:hAnsi="Arial" w:cs="Arial"/>
                <w:sz w:val="18"/>
                <w:szCs w:val="18"/>
              </w:rPr>
            </w:pPr>
            <w:r w:rsidRPr="006C0F1F">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FC762" w14:textId="77777777" w:rsidR="006C005E" w:rsidRPr="006C0F1F" w:rsidRDefault="006C005E" w:rsidP="007A0DB7">
            <w:r w:rsidRPr="006C0F1F">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0B352"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w:t>
            </w:r>
          </w:p>
        </w:tc>
      </w:tr>
      <w:tr w:rsidR="006C005E" w:rsidRPr="006C0F1F" w14:paraId="32B88E5D"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EF2ED" w14:textId="7E72121F" w:rsidR="006C005E" w:rsidRPr="006C0F1F" w:rsidRDefault="006C005E" w:rsidP="007A0DB7">
            <w:pPr>
              <w:rPr>
                <w:rFonts w:ascii="Arial" w:hAnsi="Arial" w:cs="Arial"/>
                <w:sz w:val="18"/>
                <w:szCs w:val="18"/>
              </w:rPr>
            </w:pPr>
            <w:r w:rsidRPr="006C0F1F">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A3043" w14:textId="77777777" w:rsidR="006C005E" w:rsidRPr="006C0F1F" w:rsidRDefault="006C005E" w:rsidP="007A0DB7">
            <w:r w:rsidRPr="006C0F1F">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A3CB9"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Izpolnjen, podpisan in žigosan.</w:t>
            </w:r>
          </w:p>
        </w:tc>
      </w:tr>
      <w:tr w:rsidR="006C005E" w:rsidRPr="006C0F1F" w14:paraId="56B4D8FD"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A5F52" w14:textId="7B727EE3"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7CF50" w14:textId="77777777"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919EF" w14:textId="77777777" w:rsidR="006C005E" w:rsidRPr="006C0F1F" w:rsidRDefault="006C005E" w:rsidP="007A0DB7">
            <w:pPr>
              <w:spacing w:before="135" w:after="135"/>
              <w:jc w:val="both"/>
              <w:textAlignment w:val="center"/>
              <w:rPr>
                <w:rFonts w:ascii="Arial" w:hAnsi="Arial" w:cs="Arial"/>
                <w:color w:val="000000"/>
                <w:position w:val="-2"/>
                <w:sz w:val="18"/>
                <w:szCs w:val="18"/>
              </w:rPr>
            </w:pPr>
            <w:r w:rsidRPr="006C0F1F">
              <w:rPr>
                <w:rFonts w:ascii="Arial" w:hAnsi="Arial" w:cs="Arial"/>
                <w:color w:val="000000"/>
                <w:position w:val="-2"/>
                <w:sz w:val="18"/>
                <w:szCs w:val="18"/>
              </w:rPr>
              <w:t>Izpolnjen, podpisan in žigosan.</w:t>
            </w:r>
          </w:p>
        </w:tc>
      </w:tr>
      <w:tr w:rsidR="006C005E" w:rsidRPr="006C0F1F" w14:paraId="20EAD96A"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542CA" w14:textId="77777777" w:rsidR="006C005E" w:rsidRPr="006C0F1F" w:rsidRDefault="006C005E" w:rsidP="007A0DB7">
            <w:r w:rsidRPr="006C0F1F">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03A44" w14:textId="77777777" w:rsidR="006C005E" w:rsidRPr="006C0F1F" w:rsidRDefault="006C005E" w:rsidP="007A0DB7">
            <w:r w:rsidRPr="006C0F1F">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81858" w14:textId="77777777" w:rsidR="006C005E" w:rsidRPr="006C0F1F" w:rsidRDefault="006C005E" w:rsidP="007A0DB7">
            <w:r w:rsidRPr="006C0F1F">
              <w:rPr>
                <w:rFonts w:ascii="Arial" w:hAnsi="Arial" w:cs="Arial"/>
                <w:color w:val="000000"/>
                <w:position w:val="-2"/>
                <w:sz w:val="18"/>
                <w:szCs w:val="18"/>
              </w:rPr>
              <w:t>Priložena dokazila.</w:t>
            </w:r>
          </w:p>
        </w:tc>
      </w:tr>
      <w:tr w:rsidR="006C005E" w:rsidRPr="006C0F1F" w14:paraId="6E762B64"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3CD23" w14:textId="46B84DDF"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18951" w14:textId="38852AD0"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Letni računovodski izkazi za zadnja tri zaključena poslovna leta pred rokom za predložitev ponudbe ali adekvatno dokazilo, iz katerega izhaja navedeno (na primer S.BON-1/P).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D947B" w14:textId="0064F973" w:rsidR="006C005E" w:rsidRPr="006C0F1F" w:rsidRDefault="006C005E" w:rsidP="007A0DB7">
            <w:pPr>
              <w:rPr>
                <w:rFonts w:ascii="Arial" w:hAnsi="Arial" w:cs="Arial"/>
                <w:color w:val="000000"/>
                <w:position w:val="-2"/>
                <w:sz w:val="18"/>
                <w:szCs w:val="18"/>
              </w:rPr>
            </w:pPr>
            <w:r w:rsidRPr="006C0F1F">
              <w:rPr>
                <w:rFonts w:ascii="Arial" w:hAnsi="Arial" w:cs="Arial"/>
                <w:color w:val="000000"/>
                <w:position w:val="-2"/>
                <w:sz w:val="18"/>
                <w:szCs w:val="18"/>
              </w:rPr>
              <w:t>Priložena dokazila.</w:t>
            </w:r>
          </w:p>
        </w:tc>
      </w:tr>
      <w:tr w:rsidR="006C005E" w:rsidRPr="006C0F1F" w14:paraId="253FD2EE" w14:textId="77777777" w:rsidTr="007A0DB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36B22" w14:textId="77777777" w:rsidR="006C005E" w:rsidRPr="006C0F1F" w:rsidRDefault="006C005E" w:rsidP="007A0DB7">
            <w:r w:rsidRPr="006C0F1F">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1D6F6" w14:textId="7B02968C" w:rsidR="006C005E" w:rsidRPr="006C0F1F" w:rsidRDefault="006C005E" w:rsidP="007A0DB7">
            <w:r w:rsidRPr="006C0F1F">
              <w:rPr>
                <w:rFonts w:ascii="Arial" w:hAnsi="Arial" w:cs="Arial"/>
                <w:color w:val="000000"/>
                <w:position w:val="-2"/>
                <w:sz w:val="18"/>
                <w:szCs w:val="18"/>
              </w:rPr>
              <w:t xml:space="preserve">Vzorec pogodbe: Pogodba o izdelavi PZI dokumentacije - </w:t>
            </w:r>
            <w:r w:rsidR="002E7497" w:rsidRPr="002E7497">
              <w:rPr>
                <w:rFonts w:ascii="Arial" w:hAnsi="Arial" w:cs="Arial"/>
                <w:color w:val="000000"/>
                <w:position w:val="-2"/>
                <w:sz w:val="18"/>
                <w:szCs w:val="18"/>
              </w:rPr>
              <w:t>načrt gradbenih konstrukcij (Načrt s področja gradbeništva)  za rekonstrukcijo »Servitski samostan v Kopru«</w:t>
            </w:r>
            <w:r w:rsidR="00ED27D5">
              <w:rPr>
                <w:rFonts w:ascii="Arial" w:hAnsi="Arial" w:cs="Arial"/>
                <w:color w:val="000000"/>
                <w:position w:val="-2"/>
                <w:sz w:val="18"/>
                <w:szCs w:val="18"/>
              </w:rPr>
              <w:t xml:space="preserve"> in izvajanju projektantskega nadzora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06C83" w14:textId="77777777" w:rsidR="006C005E" w:rsidRPr="006C0F1F" w:rsidRDefault="006C005E" w:rsidP="007A0DB7">
            <w:pPr>
              <w:spacing w:before="135" w:after="135"/>
              <w:jc w:val="both"/>
              <w:textAlignment w:val="center"/>
            </w:pPr>
            <w:r w:rsidRPr="006C0F1F">
              <w:rPr>
                <w:rFonts w:ascii="Arial" w:hAnsi="Arial" w:cs="Arial"/>
                <w:color w:val="000000"/>
                <w:position w:val="-2"/>
                <w:sz w:val="18"/>
                <w:szCs w:val="18"/>
              </w:rPr>
              <w:t>Ni potrebno priložiti v ponudbi.</w:t>
            </w:r>
          </w:p>
        </w:tc>
      </w:tr>
    </w:tbl>
    <w:p w14:paraId="27B8E723" w14:textId="77777777" w:rsidR="009B778D" w:rsidRPr="006C0F1F" w:rsidRDefault="009B778D">
      <w:pPr>
        <w:sectPr w:rsidR="009B778D" w:rsidRPr="006C0F1F" w:rsidSect="00D931BF">
          <w:headerReference w:type="default" r:id="rId8"/>
          <w:footerReference w:type="default" r:id="rId9"/>
          <w:pgSz w:w="11906" w:h="16838"/>
          <w:pgMar w:top="1418" w:right="1418" w:bottom="1418" w:left="1418" w:header="567" w:footer="680" w:gutter="0"/>
          <w:cols w:space="708"/>
          <w:docGrid w:linePitch="360"/>
        </w:sectPr>
      </w:pPr>
    </w:p>
    <w:p w14:paraId="7B87E19C" w14:textId="77777777" w:rsidR="003F7C5C" w:rsidRPr="006C0F1F" w:rsidRDefault="00000000" w:rsidP="00252358">
      <w:pPr>
        <w:spacing w:after="0"/>
        <w:jc w:val="right"/>
        <w:rPr>
          <w:rFonts w:ascii="Arial" w:hAnsi="Arial" w:cs="Arial"/>
          <w:sz w:val="18"/>
          <w:szCs w:val="18"/>
        </w:rPr>
      </w:pPr>
      <w:r w:rsidRPr="006C0F1F">
        <w:rPr>
          <w:rFonts w:ascii="Arial" w:hAnsi="Arial" w:cs="Arial"/>
          <w:sz w:val="18"/>
          <w:szCs w:val="18"/>
        </w:rPr>
        <w:lastRenderedPageBreak/>
        <w:t>Obrazec št: 1</w:t>
      </w:r>
    </w:p>
    <w:p w14:paraId="26E70AD8" w14:textId="77777777" w:rsidR="003F7C5C" w:rsidRPr="006C0F1F" w:rsidRDefault="003F7C5C" w:rsidP="00252358"/>
    <w:p w14:paraId="0897CCF9"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Ponudba</w:t>
      </w:r>
    </w:p>
    <w:p w14:paraId="7036A75C" w14:textId="7BA44CB1" w:rsidR="009B778D" w:rsidRPr="006C0F1F" w:rsidRDefault="00000000">
      <w:pPr>
        <w:spacing w:before="225" w:after="225" w:line="240" w:lineRule="auto"/>
        <w:jc w:val="both"/>
      </w:pPr>
      <w:r w:rsidRPr="006C0F1F">
        <w:rPr>
          <w:rFonts w:ascii="Arial" w:hAnsi="Arial" w:cs="Arial"/>
          <w:color w:val="000000"/>
          <w:sz w:val="18"/>
          <w:szCs w:val="18"/>
        </w:rPr>
        <w:t xml:space="preserve">Na osnovi povabila za naročilo </w:t>
      </w:r>
      <w:r w:rsidRPr="006C0F1F">
        <w:rPr>
          <w:rFonts w:ascii="Arial" w:hAnsi="Arial" w:cs="Arial"/>
          <w:b/>
          <w:bCs/>
          <w:color w:val="000000"/>
          <w:sz w:val="18"/>
          <w:szCs w:val="18"/>
        </w:rPr>
        <w:t>»</w:t>
      </w:r>
      <w:r w:rsidR="00BB2AB7" w:rsidRPr="00BB2AB7">
        <w:rPr>
          <w:rFonts w:ascii="Arial" w:hAnsi="Arial" w:cs="Arial"/>
          <w:b/>
          <w:bCs/>
          <w:color w:val="000000"/>
          <w:sz w:val="18"/>
          <w:szCs w:val="18"/>
        </w:rPr>
        <w:t xml:space="preserve">Storitev izdelave PZI dokumentacije - načrt gradbenih konstrukcij  (Načrt s področja gradbeništva)  za rekonstrukcijo </w:t>
      </w:r>
      <w:r w:rsidR="002E7497">
        <w:rPr>
          <w:rFonts w:ascii="Arial" w:hAnsi="Arial" w:cs="Arial"/>
          <w:b/>
          <w:bCs/>
          <w:color w:val="000000"/>
          <w:sz w:val="18"/>
          <w:szCs w:val="18"/>
        </w:rPr>
        <w:t>»</w:t>
      </w:r>
      <w:r w:rsidR="00BB2AB7" w:rsidRPr="00BB2AB7">
        <w:rPr>
          <w:rFonts w:ascii="Arial" w:hAnsi="Arial" w:cs="Arial"/>
          <w:b/>
          <w:bCs/>
          <w:color w:val="000000"/>
          <w:sz w:val="18"/>
          <w:szCs w:val="18"/>
        </w:rPr>
        <w:t>Servitski samostan v Kopru</w:t>
      </w:r>
      <w:r w:rsidR="006C005E" w:rsidRPr="006C0F1F">
        <w:rPr>
          <w:rFonts w:ascii="Arial" w:hAnsi="Arial" w:cs="Arial"/>
          <w:b/>
          <w:bCs/>
          <w:color w:val="000000"/>
          <w:sz w:val="18"/>
          <w:szCs w:val="18"/>
        </w:rPr>
        <w:t>«</w:t>
      </w:r>
      <w:r w:rsidRPr="006C0F1F">
        <w:rPr>
          <w:rFonts w:ascii="Arial" w:hAnsi="Arial" w:cs="Arial"/>
          <w:color w:val="000000"/>
          <w:sz w:val="18"/>
          <w:szCs w:val="18"/>
        </w:rPr>
        <w:t xml:space="preserve"> dajemo ponudbo, kot sledi:</w:t>
      </w:r>
    </w:p>
    <w:p w14:paraId="7BBF730C" w14:textId="77777777" w:rsidR="009B778D" w:rsidRPr="006C0F1F" w:rsidRDefault="00000000">
      <w:pPr>
        <w:spacing w:before="225" w:after="225" w:line="240" w:lineRule="auto"/>
        <w:jc w:val="both"/>
      </w:pPr>
      <w:r w:rsidRPr="006C0F1F">
        <w:rPr>
          <w:rFonts w:ascii="Arial" w:hAnsi="Arial" w:cs="Arial"/>
          <w:b/>
          <w:bCs/>
          <w:color w:val="000000"/>
          <w:sz w:val="18"/>
          <w:szCs w:val="18"/>
        </w:rPr>
        <w:t>I. Ponudba številka:</w:t>
      </w:r>
      <w:r w:rsidRPr="006C0F1F">
        <w:rPr>
          <w:rFonts w:ascii="Arial" w:hAnsi="Arial" w:cs="Arial"/>
          <w:color w:val="000000"/>
          <w:sz w:val="18"/>
          <w:szCs w:val="18"/>
        </w:rPr>
        <w:t> </w:t>
      </w:r>
      <w:r w:rsidRPr="006C0F1F">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B778D" w:rsidRPr="006C0F1F" w14:paraId="0B34A2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AD92A9" w14:textId="77777777" w:rsidR="009B778D" w:rsidRPr="006C0F1F" w:rsidRDefault="00000000">
            <w:pPr>
              <w:jc w:val="right"/>
            </w:pPr>
            <w:r w:rsidRPr="006C0F1F">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04E9C" w14:textId="77777777" w:rsidR="009B778D" w:rsidRPr="006C0F1F" w:rsidRDefault="00000000">
            <w:r w:rsidRPr="006C0F1F">
              <w:rPr>
                <w:rFonts w:ascii="Arial" w:hAnsi="Arial" w:cs="Arial"/>
                <w:color w:val="000000"/>
                <w:position w:val="-2"/>
                <w:sz w:val="18"/>
                <w:szCs w:val="18"/>
              </w:rPr>
              <w:t> </w:t>
            </w:r>
          </w:p>
        </w:tc>
      </w:tr>
      <w:tr w:rsidR="009B778D" w:rsidRPr="006C0F1F" w14:paraId="57B3C00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F24D0" w14:textId="77777777" w:rsidR="009B778D" w:rsidRPr="006C0F1F" w:rsidRDefault="00000000">
            <w:pPr>
              <w:jc w:val="right"/>
            </w:pPr>
            <w:r w:rsidRPr="006C0F1F">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438CB" w14:textId="77777777" w:rsidR="009B778D" w:rsidRPr="006C0F1F" w:rsidRDefault="00000000">
            <w:r w:rsidRPr="006C0F1F">
              <w:rPr>
                <w:rFonts w:ascii="Arial" w:hAnsi="Arial" w:cs="Arial"/>
                <w:color w:val="000000"/>
                <w:position w:val="-2"/>
                <w:sz w:val="18"/>
                <w:szCs w:val="18"/>
              </w:rPr>
              <w:t> </w:t>
            </w:r>
          </w:p>
        </w:tc>
      </w:tr>
    </w:tbl>
    <w:p w14:paraId="25DB99C0" w14:textId="77777777" w:rsidR="009B778D" w:rsidRPr="006C0F1F" w:rsidRDefault="00000000">
      <w:pPr>
        <w:spacing w:before="225" w:after="225" w:line="240" w:lineRule="auto"/>
        <w:jc w:val="both"/>
      </w:pPr>
      <w:r w:rsidRPr="006C0F1F">
        <w:rPr>
          <w:rFonts w:ascii="Arial" w:hAnsi="Arial" w:cs="Arial"/>
          <w:color w:val="000000"/>
          <w:sz w:val="18"/>
          <w:szCs w:val="18"/>
        </w:rPr>
        <w:t>Ponudbo oddajamo (ustrezno označite):</w:t>
      </w:r>
    </w:p>
    <w:p w14:paraId="74A62B38" w14:textId="77777777" w:rsidR="009B778D" w:rsidRPr="006C0F1F" w:rsidRDefault="00000000">
      <w:pPr>
        <w:spacing w:before="225" w:after="225" w:line="240" w:lineRule="auto"/>
        <w:jc w:val="both"/>
      </w:pPr>
      <w:r w:rsidRPr="006C0F1F">
        <w:fldChar w:fldCharType="begin">
          <w:ffData>
            <w:name w:val="cbox164ac766641f02"/>
            <w:enabled/>
            <w:calcOnExit w:val="0"/>
            <w:checkBox>
              <w:sizeAuto/>
              <w:default w:val="0"/>
            </w:checkBox>
          </w:ffData>
        </w:fldChar>
      </w:r>
      <w:bookmarkStart w:id="0" w:name="cbox164ac766641f02"/>
      <w:r w:rsidRPr="006C0F1F">
        <w:instrText xml:space="preserve"> FORMCHECKBOX </w:instrText>
      </w:r>
      <w:r w:rsidRPr="006C0F1F">
        <w:fldChar w:fldCharType="separate"/>
      </w:r>
      <w:r w:rsidRPr="006C0F1F">
        <w:fldChar w:fldCharType="end"/>
      </w:r>
      <w:bookmarkEnd w:id="0"/>
      <w:r w:rsidRPr="006C0F1F">
        <w:rPr>
          <w:rFonts w:ascii="Arial" w:hAnsi="Arial" w:cs="Arial"/>
          <w:color w:val="000000"/>
          <w:sz w:val="18"/>
          <w:szCs w:val="18"/>
        </w:rPr>
        <w:t> samostojno</w:t>
      </w:r>
    </w:p>
    <w:p w14:paraId="25D506B2" w14:textId="77777777" w:rsidR="009B778D" w:rsidRPr="006C0F1F" w:rsidRDefault="00000000">
      <w:pPr>
        <w:spacing w:before="225" w:after="225" w:line="240" w:lineRule="auto"/>
        <w:jc w:val="both"/>
      </w:pPr>
      <w:r w:rsidRPr="006C0F1F">
        <w:fldChar w:fldCharType="begin">
          <w:ffData>
            <w:name w:val="cbox164ac766642205"/>
            <w:enabled/>
            <w:calcOnExit w:val="0"/>
            <w:checkBox>
              <w:sizeAuto/>
              <w:default w:val="0"/>
            </w:checkBox>
          </w:ffData>
        </w:fldChar>
      </w:r>
      <w:bookmarkStart w:id="1" w:name="cbox164ac766642205"/>
      <w:r w:rsidRPr="006C0F1F">
        <w:instrText xml:space="preserve"> FORMCHECKBOX </w:instrText>
      </w:r>
      <w:r w:rsidRPr="006C0F1F">
        <w:fldChar w:fldCharType="separate"/>
      </w:r>
      <w:r w:rsidRPr="006C0F1F">
        <w:fldChar w:fldCharType="end"/>
      </w:r>
      <w:bookmarkEnd w:id="1"/>
      <w:r w:rsidRPr="006C0F1F">
        <w:rPr>
          <w:rFonts w:ascii="Arial" w:hAnsi="Arial" w:cs="Arial"/>
          <w:color w:val="000000"/>
          <w:sz w:val="18"/>
          <w:szCs w:val="18"/>
        </w:rPr>
        <w:t> z naslednjimi partnerji (navedite samo firme): ___________________________________</w:t>
      </w:r>
    </w:p>
    <w:p w14:paraId="786E9E2C" w14:textId="77777777" w:rsidR="009B778D" w:rsidRPr="006C0F1F" w:rsidRDefault="00000000">
      <w:pPr>
        <w:spacing w:before="225" w:after="225" w:line="240" w:lineRule="auto"/>
        <w:jc w:val="both"/>
      </w:pPr>
      <w:r w:rsidRPr="006C0F1F">
        <w:fldChar w:fldCharType="begin">
          <w:ffData>
            <w:name w:val="cbox164ac766642514"/>
            <w:enabled/>
            <w:calcOnExit w:val="0"/>
            <w:checkBox>
              <w:sizeAuto/>
              <w:default w:val="0"/>
            </w:checkBox>
          </w:ffData>
        </w:fldChar>
      </w:r>
      <w:bookmarkStart w:id="2" w:name="cbox164ac766642514"/>
      <w:r w:rsidRPr="006C0F1F">
        <w:instrText xml:space="preserve"> FORMCHECKBOX </w:instrText>
      </w:r>
      <w:r w:rsidRPr="006C0F1F">
        <w:fldChar w:fldCharType="separate"/>
      </w:r>
      <w:r w:rsidRPr="006C0F1F">
        <w:fldChar w:fldCharType="end"/>
      </w:r>
      <w:bookmarkEnd w:id="2"/>
      <w:r w:rsidRPr="006C0F1F">
        <w:rPr>
          <w:rFonts w:ascii="Arial" w:hAnsi="Arial" w:cs="Arial"/>
          <w:color w:val="000000"/>
          <w:sz w:val="18"/>
          <w:szCs w:val="18"/>
        </w:rPr>
        <w:t> z naslednjimi podizvajalci (navedite samo firme): ________________________________</w:t>
      </w:r>
    </w:p>
    <w:p w14:paraId="52BFDEE4" w14:textId="77777777" w:rsidR="006C005E" w:rsidRPr="006C0F1F" w:rsidRDefault="00000000">
      <w:pPr>
        <w:spacing w:before="225" w:after="225" w:line="240" w:lineRule="auto"/>
        <w:jc w:val="both"/>
        <w:rPr>
          <w:rFonts w:ascii="Arial" w:hAnsi="Arial" w:cs="Arial"/>
          <w:color w:val="000000"/>
          <w:sz w:val="18"/>
          <w:szCs w:val="18"/>
        </w:rPr>
      </w:pPr>
      <w:r w:rsidRPr="006C0F1F">
        <w:fldChar w:fldCharType="begin">
          <w:ffData>
            <w:name w:val="cbox164ac76664281b"/>
            <w:enabled/>
            <w:calcOnExit w:val="0"/>
            <w:checkBox>
              <w:sizeAuto/>
              <w:default w:val="0"/>
            </w:checkBox>
          </w:ffData>
        </w:fldChar>
      </w:r>
      <w:bookmarkStart w:id="3" w:name="cbox164ac76664281b"/>
      <w:r w:rsidRPr="006C0F1F">
        <w:instrText xml:space="preserve"> FORMCHECKBOX </w:instrText>
      </w:r>
      <w:r w:rsidRPr="006C0F1F">
        <w:fldChar w:fldCharType="separate"/>
      </w:r>
      <w:r w:rsidRPr="006C0F1F">
        <w:fldChar w:fldCharType="end"/>
      </w:r>
      <w:bookmarkEnd w:id="3"/>
      <w:r w:rsidRPr="006C0F1F">
        <w:rPr>
          <w:rFonts w:ascii="Arial" w:hAnsi="Arial" w:cs="Arial"/>
          <w:color w:val="000000"/>
          <w:sz w:val="18"/>
          <w:szCs w:val="18"/>
        </w:rPr>
        <w:t>  z uporabo zmogljivosti naslednjih subjektov (navedite samo firme): _____________________________</w:t>
      </w:r>
    </w:p>
    <w:p w14:paraId="734B3FBD" w14:textId="257348E2" w:rsidR="009B778D" w:rsidRPr="006C0F1F" w:rsidRDefault="00000000">
      <w:pPr>
        <w:spacing w:before="225" w:after="225" w:line="240" w:lineRule="auto"/>
        <w:jc w:val="both"/>
      </w:pPr>
      <w:r w:rsidRPr="006C0F1F">
        <w:rPr>
          <w:rFonts w:ascii="Arial" w:hAnsi="Arial" w:cs="Arial"/>
          <w:b/>
          <w:bCs/>
          <w:color w:val="000000"/>
          <w:sz w:val="18"/>
          <w:szCs w:val="18"/>
        </w:rPr>
        <w:t>II. Ponudbena cena </w:t>
      </w:r>
    </w:p>
    <w:tbl>
      <w:tblPr>
        <w:tblStyle w:val="NormalTablePHPDOCX"/>
        <w:tblW w:w="5086" w:type="pct"/>
        <w:tblInd w:w="-6" w:type="dxa"/>
        <w:tblLook w:val="04A0" w:firstRow="1" w:lastRow="0" w:firstColumn="1" w:lastColumn="0" w:noHBand="0" w:noVBand="1"/>
      </w:tblPr>
      <w:tblGrid>
        <w:gridCol w:w="2679"/>
        <w:gridCol w:w="918"/>
        <w:gridCol w:w="1366"/>
        <w:gridCol w:w="1557"/>
        <w:gridCol w:w="1135"/>
        <w:gridCol w:w="1559"/>
      </w:tblGrid>
      <w:tr w:rsidR="00CA3F53" w:rsidRPr="006C0F1F" w14:paraId="24EE508A" w14:textId="77777777" w:rsidTr="00AF56D4">
        <w:trPr>
          <w:trHeight w:val="476"/>
        </w:trPr>
        <w:tc>
          <w:tcPr>
            <w:tcW w:w="14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862C3" w14:textId="77777777" w:rsidR="00CA3F53" w:rsidRPr="006C0F1F" w:rsidRDefault="00CA3F53">
            <w:pPr>
              <w:jc w:val="center"/>
            </w:pPr>
            <w:r w:rsidRPr="006C0F1F">
              <w:rPr>
                <w:rFonts w:ascii="Arial" w:hAnsi="Arial" w:cs="Arial"/>
                <w:b/>
                <w:bCs/>
                <w:color w:val="000000"/>
                <w:position w:val="-2"/>
                <w:sz w:val="18"/>
                <w:szCs w:val="18"/>
                <w:shd w:val="clear" w:color="auto" w:fill="D1D1D1"/>
              </w:rPr>
              <w:t>Postavka</w:t>
            </w:r>
          </w:p>
        </w:tc>
        <w:tc>
          <w:tcPr>
            <w:tcW w:w="498"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28D92DB2" w14:textId="45A9147F" w:rsidR="00CA3F53" w:rsidRPr="00AF56D4" w:rsidRDefault="00CA3F53">
            <w:pPr>
              <w:jc w:val="center"/>
              <w:rPr>
                <w:rFonts w:ascii="Arial" w:hAnsi="Arial" w:cs="Arial"/>
                <w:b/>
                <w:bCs/>
                <w:sz w:val="18"/>
                <w:szCs w:val="18"/>
              </w:rPr>
            </w:pPr>
            <w:r w:rsidRPr="00AF56D4">
              <w:rPr>
                <w:rFonts w:ascii="Arial" w:hAnsi="Arial" w:cs="Arial"/>
                <w:b/>
                <w:bCs/>
                <w:sz w:val="18"/>
                <w:szCs w:val="18"/>
              </w:rPr>
              <w:t>Količina</w:t>
            </w:r>
          </w:p>
        </w:tc>
        <w:tc>
          <w:tcPr>
            <w:tcW w:w="7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37A45C" w14:textId="4EB9B12F" w:rsidR="00CA3F53" w:rsidRPr="006C0F1F" w:rsidRDefault="00CA3F53">
            <w:pPr>
              <w:jc w:val="center"/>
            </w:pPr>
            <w:r>
              <w:rPr>
                <w:rFonts w:ascii="Arial" w:hAnsi="Arial" w:cs="Arial"/>
                <w:b/>
                <w:bCs/>
                <w:color w:val="000000"/>
                <w:position w:val="-2"/>
                <w:sz w:val="18"/>
                <w:szCs w:val="18"/>
                <w:shd w:val="clear" w:color="auto" w:fill="D1D1D1"/>
              </w:rPr>
              <w:t>Cena na enoto brez DDV</w:t>
            </w:r>
          </w:p>
        </w:tc>
        <w:tc>
          <w:tcPr>
            <w:tcW w:w="84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5211AA0D" w14:textId="447180D5" w:rsidR="00CA3F53" w:rsidRPr="006C0F1F" w:rsidRDefault="00CA3F53">
            <w:pPr>
              <w:jc w:val="center"/>
            </w:pPr>
            <w:r w:rsidRPr="006C0F1F">
              <w:rPr>
                <w:rFonts w:ascii="Arial" w:hAnsi="Arial" w:cs="Arial"/>
                <w:b/>
                <w:bCs/>
                <w:color w:val="000000"/>
                <w:position w:val="-2"/>
                <w:sz w:val="18"/>
                <w:szCs w:val="18"/>
                <w:shd w:val="clear" w:color="auto" w:fill="D1D1D1"/>
              </w:rPr>
              <w:t>Vrednost brez DDV</w:t>
            </w:r>
          </w:p>
        </w:tc>
        <w:tc>
          <w:tcPr>
            <w:tcW w:w="6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B59E9A" w14:textId="77777777" w:rsidR="00CA3F53" w:rsidRPr="006C0F1F" w:rsidRDefault="00CA3F53">
            <w:pPr>
              <w:jc w:val="center"/>
            </w:pPr>
            <w:r w:rsidRPr="006C0F1F">
              <w:rPr>
                <w:rFonts w:ascii="Arial" w:hAnsi="Arial" w:cs="Arial"/>
                <w:b/>
                <w:bCs/>
                <w:color w:val="000000"/>
                <w:position w:val="-2"/>
                <w:sz w:val="18"/>
                <w:szCs w:val="18"/>
                <w:shd w:val="clear" w:color="auto" w:fill="D1D1D1"/>
              </w:rPr>
              <w:t>DDV</w:t>
            </w:r>
          </w:p>
        </w:tc>
        <w:tc>
          <w:tcPr>
            <w:tcW w:w="8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92204E" w14:textId="77777777" w:rsidR="00CA3F53" w:rsidRPr="006C0F1F" w:rsidRDefault="00CA3F53">
            <w:pPr>
              <w:jc w:val="center"/>
            </w:pPr>
            <w:r w:rsidRPr="006C0F1F">
              <w:rPr>
                <w:rFonts w:ascii="Arial" w:hAnsi="Arial" w:cs="Arial"/>
                <w:b/>
                <w:bCs/>
                <w:color w:val="000000"/>
                <w:position w:val="-2"/>
                <w:sz w:val="18"/>
                <w:szCs w:val="18"/>
                <w:shd w:val="clear" w:color="auto" w:fill="D1D1D1"/>
              </w:rPr>
              <w:t>Vrednost z DDV</w:t>
            </w:r>
          </w:p>
        </w:tc>
      </w:tr>
      <w:tr w:rsidR="00CA3F53" w:rsidRPr="006C0F1F" w14:paraId="00A148B5" w14:textId="77777777" w:rsidTr="00AF56D4">
        <w:tc>
          <w:tcPr>
            <w:tcW w:w="14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9B060" w14:textId="5DC01866" w:rsidR="00CA3F53" w:rsidRPr="006C0F1F" w:rsidRDefault="00CA3F53">
            <w:pPr>
              <w:jc w:val="right"/>
            </w:pPr>
            <w:r w:rsidRPr="00BB2AB7">
              <w:rPr>
                <w:rFonts w:ascii="Arial" w:hAnsi="Arial" w:cs="Arial"/>
                <w:color w:val="000000"/>
                <w:position w:val="-2"/>
                <w:sz w:val="18"/>
                <w:szCs w:val="18"/>
              </w:rPr>
              <w:t xml:space="preserve">Storitev izdelave PZI dokumentacije - načrt gradbenih konstrukcij (Načrt s področja gradbeništva) za rekonstrukcijo </w:t>
            </w:r>
            <w:r>
              <w:rPr>
                <w:rFonts w:ascii="Arial" w:hAnsi="Arial" w:cs="Arial"/>
                <w:color w:val="000000"/>
                <w:position w:val="-2"/>
                <w:sz w:val="18"/>
                <w:szCs w:val="18"/>
              </w:rPr>
              <w:t>»</w:t>
            </w:r>
            <w:r w:rsidRPr="00BB2AB7">
              <w:rPr>
                <w:rFonts w:ascii="Arial" w:hAnsi="Arial" w:cs="Arial"/>
                <w:color w:val="000000"/>
                <w:position w:val="-2"/>
                <w:sz w:val="18"/>
                <w:szCs w:val="18"/>
              </w:rPr>
              <w:t>Servitski samostan v Kopru«</w:t>
            </w:r>
          </w:p>
        </w:tc>
        <w:tc>
          <w:tcPr>
            <w:tcW w:w="498" w:type="pct"/>
            <w:tcBorders>
              <w:top w:val="single" w:sz="5" w:space="0" w:color="000000"/>
              <w:left w:val="single" w:sz="5" w:space="0" w:color="000000"/>
              <w:bottom w:val="single" w:sz="5" w:space="0" w:color="000000"/>
              <w:right w:val="single" w:sz="5" w:space="0" w:color="000000"/>
            </w:tcBorders>
            <w:vAlign w:val="center"/>
          </w:tcPr>
          <w:p w14:paraId="65948FE1" w14:textId="3631F822" w:rsidR="00CA3F53" w:rsidRPr="00AF56D4" w:rsidRDefault="00CA3F53" w:rsidP="00AF56D4">
            <w:pPr>
              <w:jc w:val="center"/>
              <w:rPr>
                <w:rFonts w:ascii="Arial" w:hAnsi="Arial" w:cs="Arial"/>
                <w:sz w:val="18"/>
                <w:szCs w:val="18"/>
              </w:rPr>
            </w:pPr>
            <w:r w:rsidRPr="00AF56D4">
              <w:rPr>
                <w:rFonts w:ascii="Arial" w:hAnsi="Arial" w:cs="Arial"/>
                <w:sz w:val="18"/>
                <w:szCs w:val="18"/>
              </w:rPr>
              <w:t xml:space="preserve">1 </w:t>
            </w:r>
            <w:r>
              <w:rPr>
                <w:rFonts w:ascii="Arial" w:hAnsi="Arial" w:cs="Arial"/>
                <w:sz w:val="18"/>
                <w:szCs w:val="18"/>
              </w:rPr>
              <w:t>kpl</w:t>
            </w:r>
          </w:p>
        </w:tc>
        <w:tc>
          <w:tcPr>
            <w:tcW w:w="7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6F1BD" w14:textId="2560F4D8" w:rsidR="00CA3F53" w:rsidRPr="006C0F1F" w:rsidRDefault="00CA3F53" w:rsidP="00AF56D4">
            <w:pPr>
              <w:jc w:val="center"/>
            </w:pPr>
            <w:r>
              <w:rPr>
                <w:rFonts w:ascii="Arial" w:hAnsi="Arial" w:cs="Arial"/>
                <w:color w:val="000000"/>
                <w:position w:val="-2"/>
                <w:sz w:val="18"/>
                <w:szCs w:val="18"/>
              </w:rPr>
              <w:t>/</w:t>
            </w:r>
          </w:p>
        </w:tc>
        <w:tc>
          <w:tcPr>
            <w:tcW w:w="845" w:type="pct"/>
            <w:tcBorders>
              <w:top w:val="single" w:sz="5" w:space="0" w:color="000000"/>
              <w:left w:val="single" w:sz="5" w:space="0" w:color="000000"/>
              <w:bottom w:val="single" w:sz="5" w:space="0" w:color="000000"/>
              <w:right w:val="single" w:sz="5" w:space="0" w:color="000000"/>
            </w:tcBorders>
            <w:vAlign w:val="center"/>
          </w:tcPr>
          <w:p w14:paraId="05C50831" w14:textId="15A3F411" w:rsidR="00CA3F53" w:rsidRPr="006C0F1F" w:rsidRDefault="00CA3F53"/>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7E590" w14:textId="77777777" w:rsidR="00CA3F53" w:rsidRPr="006C0F1F" w:rsidRDefault="00CA3F53">
            <w:r w:rsidRPr="006C0F1F">
              <w:rPr>
                <w:rFonts w:ascii="Arial" w:hAnsi="Arial" w:cs="Arial"/>
                <w:color w:val="000000"/>
                <w:position w:val="-2"/>
                <w:sz w:val="18"/>
                <w:szCs w:val="18"/>
              </w:rPr>
              <w:t> </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EB421" w14:textId="77777777" w:rsidR="00CA3F53" w:rsidRPr="006C0F1F" w:rsidRDefault="00CA3F53">
            <w:r w:rsidRPr="006C0F1F">
              <w:rPr>
                <w:rFonts w:ascii="Arial" w:hAnsi="Arial" w:cs="Arial"/>
                <w:color w:val="000000"/>
                <w:position w:val="-2"/>
                <w:sz w:val="18"/>
                <w:szCs w:val="18"/>
              </w:rPr>
              <w:t> </w:t>
            </w:r>
          </w:p>
        </w:tc>
      </w:tr>
      <w:tr w:rsidR="00CA3F53" w:rsidRPr="006C0F1F" w14:paraId="15463512" w14:textId="77777777" w:rsidTr="00AF56D4">
        <w:tc>
          <w:tcPr>
            <w:tcW w:w="14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CDEA4" w14:textId="17DEBA02" w:rsidR="00CA3F53" w:rsidRPr="00BB2AB7" w:rsidRDefault="00CA3F53">
            <w:pPr>
              <w:jc w:val="right"/>
              <w:rPr>
                <w:rFonts w:ascii="Arial" w:hAnsi="Arial" w:cs="Arial"/>
                <w:color w:val="000000"/>
                <w:position w:val="-2"/>
                <w:sz w:val="18"/>
                <w:szCs w:val="18"/>
              </w:rPr>
            </w:pPr>
            <w:r>
              <w:rPr>
                <w:rFonts w:ascii="Arial" w:hAnsi="Arial" w:cs="Arial"/>
                <w:color w:val="000000"/>
                <w:position w:val="-2"/>
                <w:sz w:val="18"/>
                <w:szCs w:val="18"/>
              </w:rPr>
              <w:t>Projektantski nadzor</w:t>
            </w:r>
            <w:r w:rsidR="00A90476">
              <w:rPr>
                <w:rStyle w:val="FootnoteReference"/>
                <w:rFonts w:ascii="Arial" w:hAnsi="Arial" w:cs="Arial"/>
                <w:color w:val="000000"/>
                <w:position w:val="-2"/>
                <w:sz w:val="18"/>
                <w:szCs w:val="18"/>
              </w:rPr>
              <w:footnoteReference w:id="1"/>
            </w:r>
          </w:p>
        </w:tc>
        <w:tc>
          <w:tcPr>
            <w:tcW w:w="498" w:type="pct"/>
            <w:tcBorders>
              <w:top w:val="single" w:sz="5" w:space="0" w:color="000000"/>
              <w:left w:val="single" w:sz="5" w:space="0" w:color="000000"/>
              <w:bottom w:val="single" w:sz="5" w:space="0" w:color="000000"/>
              <w:right w:val="single" w:sz="5" w:space="0" w:color="000000"/>
            </w:tcBorders>
            <w:vAlign w:val="center"/>
          </w:tcPr>
          <w:p w14:paraId="47A60089" w14:textId="1CDFEF3D" w:rsidR="00CA3F53" w:rsidRPr="00AF56D4" w:rsidRDefault="00CA3F53" w:rsidP="00AF56D4">
            <w:pPr>
              <w:jc w:val="center"/>
              <w:rPr>
                <w:rFonts w:ascii="Arial" w:hAnsi="Arial" w:cs="Arial"/>
                <w:sz w:val="18"/>
                <w:szCs w:val="18"/>
              </w:rPr>
            </w:pPr>
            <w:r w:rsidRPr="00AF56D4">
              <w:rPr>
                <w:rFonts w:ascii="Arial" w:hAnsi="Arial" w:cs="Arial"/>
                <w:sz w:val="18"/>
                <w:szCs w:val="18"/>
              </w:rPr>
              <w:t>40 ur</w:t>
            </w:r>
          </w:p>
        </w:tc>
        <w:tc>
          <w:tcPr>
            <w:tcW w:w="7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6BE89" w14:textId="707CA45B" w:rsidR="00CA3F53" w:rsidRPr="006C0F1F" w:rsidRDefault="00A90476" w:rsidP="00AF56D4">
            <w:pPr>
              <w:jc w:val="center"/>
              <w:rPr>
                <w:rFonts w:ascii="Arial" w:hAnsi="Arial" w:cs="Arial"/>
                <w:color w:val="000000"/>
                <w:position w:val="-2"/>
                <w:sz w:val="18"/>
                <w:szCs w:val="18"/>
              </w:rPr>
            </w:pPr>
            <w:r>
              <w:rPr>
                <w:rFonts w:ascii="Arial" w:hAnsi="Arial" w:cs="Arial"/>
                <w:color w:val="000000"/>
                <w:position w:val="-2"/>
                <w:sz w:val="18"/>
                <w:szCs w:val="18"/>
              </w:rPr>
              <w:t xml:space="preserve">______ </w:t>
            </w:r>
            <w:r w:rsidR="00CA3F53">
              <w:rPr>
                <w:rFonts w:ascii="Arial" w:hAnsi="Arial" w:cs="Arial"/>
                <w:color w:val="000000"/>
                <w:position w:val="-2"/>
                <w:sz w:val="18"/>
                <w:szCs w:val="18"/>
              </w:rPr>
              <w:t>EUR / uro</w:t>
            </w:r>
          </w:p>
        </w:tc>
        <w:tc>
          <w:tcPr>
            <w:tcW w:w="845" w:type="pct"/>
            <w:tcBorders>
              <w:top w:val="single" w:sz="5" w:space="0" w:color="000000"/>
              <w:left w:val="single" w:sz="5" w:space="0" w:color="000000"/>
              <w:bottom w:val="single" w:sz="5" w:space="0" w:color="000000"/>
              <w:right w:val="single" w:sz="5" w:space="0" w:color="000000"/>
            </w:tcBorders>
            <w:vAlign w:val="center"/>
          </w:tcPr>
          <w:p w14:paraId="466F6222" w14:textId="7E268770" w:rsidR="00CA3F53" w:rsidRPr="006C0F1F" w:rsidRDefault="00CA3F53">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48E70" w14:textId="77777777" w:rsidR="00CA3F53" w:rsidRPr="006C0F1F" w:rsidRDefault="00CA3F53">
            <w:pPr>
              <w:rPr>
                <w:rFonts w:ascii="Arial" w:hAnsi="Arial" w:cs="Arial"/>
                <w:color w:val="000000"/>
                <w:position w:val="-2"/>
                <w:sz w:val="18"/>
                <w:szCs w:val="18"/>
              </w:rPr>
            </w:pP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94198" w14:textId="77777777" w:rsidR="00CA3F53" w:rsidRPr="006C0F1F" w:rsidRDefault="00CA3F53">
            <w:pPr>
              <w:rPr>
                <w:rFonts w:ascii="Arial" w:hAnsi="Arial" w:cs="Arial"/>
                <w:color w:val="000000"/>
                <w:position w:val="-2"/>
                <w:sz w:val="18"/>
                <w:szCs w:val="18"/>
              </w:rPr>
            </w:pPr>
          </w:p>
        </w:tc>
      </w:tr>
      <w:tr w:rsidR="00CA3F53" w:rsidRPr="006C0F1F" w14:paraId="5DCCB0C8" w14:textId="77777777" w:rsidTr="00AF56D4">
        <w:tc>
          <w:tcPr>
            <w:tcW w:w="2693" w:type="pct"/>
            <w:gridSpan w:val="3"/>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B1E716C" w14:textId="194D1156" w:rsidR="00CA3F53" w:rsidRPr="00AF56D4" w:rsidRDefault="00CA3F53" w:rsidP="00AF56D4">
            <w:pPr>
              <w:jc w:val="right"/>
              <w:rPr>
                <w:rFonts w:ascii="Arial" w:hAnsi="Arial" w:cs="Arial"/>
                <w:b/>
                <w:bCs/>
                <w:color w:val="000000"/>
                <w:position w:val="-2"/>
                <w:sz w:val="18"/>
                <w:szCs w:val="18"/>
              </w:rPr>
            </w:pPr>
            <w:r w:rsidRPr="00AF56D4">
              <w:rPr>
                <w:rFonts w:ascii="Arial" w:hAnsi="Arial" w:cs="Arial"/>
                <w:b/>
                <w:bCs/>
                <w:color w:val="000000"/>
                <w:position w:val="-2"/>
                <w:sz w:val="18"/>
                <w:szCs w:val="18"/>
              </w:rPr>
              <w:t>SKUPNA PONUDBENA CENA:</w:t>
            </w:r>
          </w:p>
        </w:tc>
        <w:tc>
          <w:tcPr>
            <w:tcW w:w="845" w:type="pct"/>
            <w:tcBorders>
              <w:top w:val="single" w:sz="5" w:space="0" w:color="000000"/>
              <w:left w:val="single" w:sz="5" w:space="0" w:color="000000"/>
              <w:bottom w:val="single" w:sz="5" w:space="0" w:color="000000"/>
              <w:right w:val="single" w:sz="5" w:space="0" w:color="000000"/>
            </w:tcBorders>
            <w:vAlign w:val="center"/>
          </w:tcPr>
          <w:p w14:paraId="298C7C0A" w14:textId="45AD0ED2" w:rsidR="00CA3F53" w:rsidRPr="006C0F1F" w:rsidRDefault="00CA3F53">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F6639" w14:textId="77777777" w:rsidR="00CA3F53" w:rsidRPr="006C0F1F" w:rsidRDefault="00CA3F53">
            <w:pPr>
              <w:rPr>
                <w:rFonts w:ascii="Arial" w:hAnsi="Arial" w:cs="Arial"/>
                <w:color w:val="000000"/>
                <w:position w:val="-2"/>
                <w:sz w:val="18"/>
                <w:szCs w:val="18"/>
              </w:rPr>
            </w:pP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16355" w14:textId="77777777" w:rsidR="00CA3F53" w:rsidRPr="006C0F1F" w:rsidRDefault="00CA3F53">
            <w:pPr>
              <w:rPr>
                <w:rFonts w:ascii="Arial" w:hAnsi="Arial" w:cs="Arial"/>
                <w:color w:val="000000"/>
                <w:position w:val="-2"/>
                <w:sz w:val="18"/>
                <w:szCs w:val="18"/>
              </w:rPr>
            </w:pPr>
          </w:p>
        </w:tc>
      </w:tr>
    </w:tbl>
    <w:p w14:paraId="45AE44DC" w14:textId="77777777" w:rsidR="00CA3F53" w:rsidRPr="00CA3F53" w:rsidRDefault="00CA3F53" w:rsidP="00AF56D4">
      <w:pPr>
        <w:spacing w:before="240" w:after="120" w:line="240" w:lineRule="auto"/>
        <w:jc w:val="both"/>
        <w:rPr>
          <w:rFonts w:ascii="Arial" w:hAnsi="Arial" w:cs="Arial"/>
          <w:color w:val="000000"/>
          <w:sz w:val="18"/>
          <w:szCs w:val="18"/>
        </w:rPr>
      </w:pPr>
      <w:r w:rsidRPr="00CA3F53">
        <w:rPr>
          <w:rFonts w:ascii="Arial" w:hAnsi="Arial" w:cs="Arial"/>
          <w:color w:val="000000"/>
          <w:sz w:val="18"/>
          <w:szCs w:val="18"/>
        </w:rPr>
        <w:t>Za namen priprave, primerjave in ocenjevanja ponudb se pri izračunu skupne ponudbene cene upošteva 40 ur projektantskega nadzora. Skupna ponudbena cena predstavlja seštevek ponudbene cene za izdelavo PZI projektne dokumentacije in vrednosti 40 ur projektantskega nadzora, izračunane na podlagi ponujene urne postavke.</w:t>
      </w:r>
    </w:p>
    <w:p w14:paraId="49947C78" w14:textId="77777777" w:rsidR="00CA3F53" w:rsidRPr="00CA3F53" w:rsidRDefault="00CA3F53" w:rsidP="00AF56D4">
      <w:pPr>
        <w:spacing w:before="120" w:after="120" w:line="240" w:lineRule="auto"/>
        <w:jc w:val="both"/>
        <w:rPr>
          <w:rFonts w:ascii="Arial" w:hAnsi="Arial" w:cs="Arial"/>
          <w:color w:val="000000"/>
          <w:sz w:val="18"/>
          <w:szCs w:val="18"/>
        </w:rPr>
      </w:pPr>
      <w:r w:rsidRPr="00CA3F53">
        <w:rPr>
          <w:rFonts w:ascii="Arial" w:hAnsi="Arial" w:cs="Arial"/>
          <w:color w:val="000000"/>
          <w:sz w:val="18"/>
          <w:szCs w:val="18"/>
        </w:rPr>
        <w:t xml:space="preserve">Projektantski nadzor se bo izvajal po potrebi in na podlagi predhodnega pisnega poziva oziroma naročila naročnika ter se bo obračunaval po dejansko izvedenih in s strani naročnika potrjenih urah, po ponujeni urni postavki, največ do skupnega obsega 40 ur. Naročnik ni zavezan naročiti celotnega predvidenega obsega 40 ur, izvajalec pa iz </w:t>
      </w:r>
      <w:r w:rsidRPr="00CA3F53">
        <w:rPr>
          <w:rFonts w:ascii="Arial" w:hAnsi="Arial" w:cs="Arial"/>
          <w:color w:val="000000"/>
          <w:sz w:val="18"/>
          <w:szCs w:val="18"/>
        </w:rPr>
        <w:lastRenderedPageBreak/>
        <w:t>naslova manjšega dejansko naročenega oziroma izvedenega obsega ni upravičen do plačila neizvedenih ur oziroma drugega nadomestila.</w:t>
      </w:r>
    </w:p>
    <w:p w14:paraId="6077EB8C" w14:textId="77777777" w:rsidR="00CA3F53" w:rsidRPr="00CA3F53" w:rsidRDefault="00CA3F53" w:rsidP="00AF56D4">
      <w:pPr>
        <w:spacing w:before="120" w:after="120" w:line="240" w:lineRule="auto"/>
        <w:jc w:val="both"/>
        <w:rPr>
          <w:rFonts w:ascii="Arial" w:hAnsi="Arial" w:cs="Arial"/>
          <w:color w:val="000000"/>
          <w:sz w:val="18"/>
          <w:szCs w:val="18"/>
        </w:rPr>
      </w:pPr>
      <w:r w:rsidRPr="00CA3F53">
        <w:rPr>
          <w:rFonts w:ascii="Arial" w:hAnsi="Arial" w:cs="Arial"/>
          <w:color w:val="000000"/>
          <w:sz w:val="18"/>
          <w:szCs w:val="18"/>
        </w:rPr>
        <w:t>Ponudbena cena za izdelavo PZI projektne dokumentacije in ponujena urna postavka za izvajanje projektantskega nadzora sta fiksni in nespremenljivi ter vključujeta vse stroške, potrebne za pravilno, kakovostno in pravočasno izvedbo posameznih storitev skladno z zahtevami dokumentacije v zvezi z oddajo javnega naročila.</w:t>
      </w:r>
    </w:p>
    <w:p w14:paraId="4D923079" w14:textId="13A55B99" w:rsidR="00CA3F53" w:rsidRDefault="00CA3F53" w:rsidP="00AF56D4">
      <w:pPr>
        <w:spacing w:before="120" w:after="120" w:line="240" w:lineRule="auto"/>
        <w:jc w:val="both"/>
        <w:rPr>
          <w:rFonts w:ascii="Arial" w:hAnsi="Arial" w:cs="Arial"/>
          <w:color w:val="000000"/>
          <w:sz w:val="18"/>
          <w:szCs w:val="18"/>
        </w:rPr>
      </w:pPr>
      <w:r w:rsidRPr="00CA3F53">
        <w:rPr>
          <w:rFonts w:ascii="Arial" w:hAnsi="Arial" w:cs="Arial"/>
          <w:color w:val="000000"/>
          <w:sz w:val="18"/>
          <w:szCs w:val="18"/>
        </w:rPr>
        <w:t>Ponujena urna postavka za projektantski nadzor se uporablja tudi za morebitne dodatne ure projektantskega nadzora nad predvidenim obsegom 40 ur, če jih naročnik predhodno pisno naroči in je njihovo naročilo dopustno skladno s pogodbenimi določili in določbami zakona, ki ureja javno naročanje.</w:t>
      </w:r>
    </w:p>
    <w:p w14:paraId="1A8F739F" w14:textId="037D9612" w:rsidR="00C41D09" w:rsidRPr="006C0F1F" w:rsidRDefault="00000000" w:rsidP="00AF56D4">
      <w:pPr>
        <w:spacing w:before="360" w:after="225" w:line="240" w:lineRule="auto"/>
        <w:jc w:val="both"/>
        <w:rPr>
          <w:rFonts w:ascii="Arial" w:hAnsi="Arial" w:cs="Arial"/>
          <w:color w:val="000000"/>
          <w:sz w:val="18"/>
          <w:szCs w:val="18"/>
        </w:rPr>
      </w:pPr>
      <w:r w:rsidRPr="006C0F1F">
        <w:rPr>
          <w:rFonts w:ascii="Arial" w:hAnsi="Arial" w:cs="Arial"/>
          <w:b/>
          <w:bCs/>
          <w:color w:val="000000"/>
          <w:sz w:val="18"/>
          <w:szCs w:val="18"/>
        </w:rPr>
        <w:t>I</w:t>
      </w:r>
      <w:r w:rsidR="006C005E" w:rsidRPr="006C0F1F">
        <w:rPr>
          <w:rFonts w:ascii="Arial" w:hAnsi="Arial" w:cs="Arial"/>
          <w:b/>
          <w:bCs/>
          <w:color w:val="000000"/>
          <w:sz w:val="18"/>
          <w:szCs w:val="18"/>
        </w:rPr>
        <w:t>II</w:t>
      </w:r>
      <w:r w:rsidRPr="006C0F1F">
        <w:rPr>
          <w:rFonts w:ascii="Arial" w:hAnsi="Arial" w:cs="Arial"/>
          <w:b/>
          <w:bCs/>
          <w:color w:val="000000"/>
          <w:sz w:val="18"/>
          <w:szCs w:val="18"/>
        </w:rPr>
        <w:t>. Rok veljavnosti ponudbe</w:t>
      </w:r>
      <w:r w:rsidRPr="006C0F1F">
        <w:rPr>
          <w:rFonts w:ascii="Arial" w:hAnsi="Arial" w:cs="Arial"/>
          <w:color w:val="000000"/>
          <w:sz w:val="18"/>
          <w:szCs w:val="18"/>
        </w:rPr>
        <w:t> </w:t>
      </w:r>
    </w:p>
    <w:p w14:paraId="7E167A0E" w14:textId="0161A8A5" w:rsidR="009B778D" w:rsidRPr="006C0F1F" w:rsidRDefault="00000000">
      <w:pPr>
        <w:spacing w:before="225" w:after="225" w:line="240" w:lineRule="auto"/>
        <w:jc w:val="both"/>
      </w:pPr>
      <w:r w:rsidRPr="006C0F1F">
        <w:rPr>
          <w:rFonts w:ascii="Arial" w:hAnsi="Arial" w:cs="Arial"/>
          <w:color w:val="000000"/>
          <w:sz w:val="18"/>
          <w:szCs w:val="18"/>
        </w:rPr>
        <w:t>Ponudba velja najmanj 90 dni od roka za predložitev ponudb.</w:t>
      </w:r>
    </w:p>
    <w:p w14:paraId="3F556871" w14:textId="77777777" w:rsidR="009B778D" w:rsidRPr="006C0F1F" w:rsidRDefault="00000000">
      <w:pPr>
        <w:spacing w:before="225" w:after="225" w:line="240" w:lineRule="auto"/>
        <w:jc w:val="both"/>
      </w:pPr>
      <w:r w:rsidRPr="006C0F1F">
        <w:rPr>
          <w:rFonts w:ascii="Arial" w:hAnsi="Arial" w:cs="Arial"/>
          <w:color w:val="000000"/>
          <w:sz w:val="18"/>
          <w:szCs w:val="18"/>
        </w:rPr>
        <w:t>Ponudba mora biti veljavna najmanj do navedenega roka. Prekratka veljavnost ponudbe pomeni razlog za zavrnitev ponudbe.</w:t>
      </w:r>
    </w:p>
    <w:p w14:paraId="4A948C8B" w14:textId="63359362" w:rsidR="009B778D" w:rsidRPr="006C0F1F" w:rsidRDefault="00B911A2" w:rsidP="00AF56D4">
      <w:pPr>
        <w:spacing w:before="360" w:after="225" w:line="240" w:lineRule="auto"/>
        <w:jc w:val="both"/>
      </w:pPr>
      <w:r w:rsidRPr="006C0F1F">
        <w:rPr>
          <w:rFonts w:ascii="Arial" w:hAnsi="Arial" w:cs="Arial"/>
          <w:b/>
          <w:bCs/>
          <w:color w:val="000000"/>
          <w:sz w:val="18"/>
          <w:szCs w:val="18"/>
        </w:rPr>
        <w:t>V. Podatki o plačilu </w:t>
      </w:r>
    </w:p>
    <w:p w14:paraId="7198F88A" w14:textId="4CF80818" w:rsidR="00ED4310" w:rsidRPr="00ED4310" w:rsidRDefault="00000000" w:rsidP="00ED4310">
      <w:pPr>
        <w:spacing w:before="225" w:after="225" w:line="240" w:lineRule="auto"/>
        <w:jc w:val="both"/>
        <w:rPr>
          <w:rFonts w:ascii="Arial" w:hAnsi="Arial" w:cs="Arial"/>
          <w:color w:val="000000"/>
          <w:sz w:val="18"/>
          <w:szCs w:val="18"/>
        </w:rPr>
      </w:pPr>
      <w:r w:rsidRPr="006C0F1F">
        <w:rPr>
          <w:rFonts w:ascii="Arial" w:hAnsi="Arial" w:cs="Arial"/>
          <w:color w:val="000000"/>
          <w:sz w:val="18"/>
          <w:szCs w:val="18"/>
        </w:rPr>
        <w:t>Plačila se opravijo na podlagi izdanih računov.</w:t>
      </w:r>
      <w:r w:rsidR="00ED4310">
        <w:rPr>
          <w:rFonts w:ascii="Arial" w:hAnsi="Arial" w:cs="Arial"/>
          <w:color w:val="000000"/>
          <w:sz w:val="18"/>
          <w:szCs w:val="18"/>
        </w:rPr>
        <w:t xml:space="preserve"> </w:t>
      </w:r>
      <w:r w:rsidR="00ED4310" w:rsidRPr="00ED4310">
        <w:rPr>
          <w:rFonts w:ascii="Arial" w:hAnsi="Arial" w:cs="Arial"/>
          <w:color w:val="000000"/>
          <w:sz w:val="18"/>
          <w:szCs w:val="18"/>
        </w:rPr>
        <w:t>Izvajalec pridobi pravico do izstavitve računa po predaji celotne projektne dokumentacije v pogodbeno dogovorjeni obliki in številu izvodov, odpravi vseh ugotovljenih napak, pomanjkljivosti in neusklajenosti ter pisni potrditvi popolne in ustrezno izdelane projektne dokumentacije s strani naročnika.</w:t>
      </w:r>
    </w:p>
    <w:p w14:paraId="1483C357" w14:textId="77777777" w:rsidR="00ED4310" w:rsidRPr="00ED4310" w:rsidRDefault="00ED4310" w:rsidP="00ED4310">
      <w:pPr>
        <w:spacing w:before="225" w:after="225" w:line="240" w:lineRule="auto"/>
        <w:jc w:val="both"/>
        <w:rPr>
          <w:rFonts w:ascii="Arial" w:hAnsi="Arial" w:cs="Arial"/>
          <w:color w:val="000000"/>
          <w:sz w:val="18"/>
          <w:szCs w:val="18"/>
        </w:rPr>
      </w:pPr>
      <w:r w:rsidRPr="00ED4310">
        <w:rPr>
          <w:rFonts w:ascii="Arial" w:hAnsi="Arial" w:cs="Arial"/>
          <w:color w:val="000000"/>
          <w:sz w:val="18"/>
          <w:szCs w:val="18"/>
        </w:rPr>
        <w:t>Naročnik pravilno izstavljen račun plača v roku 30 dni od njegovega uradnega prejema. Če račun ni pravilno izstavljen oziroma mu niso priložena zahtevana dokazila, ga naročnik zavrne, rok za plačilo pa začne ponovno teči z dnem uradnega prejema pravilno izstavljenega računa.</w:t>
      </w:r>
    </w:p>
    <w:p w14:paraId="259AA63C" w14:textId="3D17FAE5" w:rsidR="009B778D" w:rsidRPr="006C0F1F" w:rsidRDefault="00ED4310" w:rsidP="00ED4310">
      <w:pPr>
        <w:spacing w:before="225" w:after="225" w:line="240" w:lineRule="auto"/>
        <w:jc w:val="both"/>
      </w:pPr>
      <w:r w:rsidRPr="00ED4310">
        <w:rPr>
          <w:rFonts w:ascii="Arial" w:hAnsi="Arial" w:cs="Arial"/>
          <w:color w:val="000000"/>
          <w:sz w:val="18"/>
          <w:szCs w:val="18"/>
        </w:rPr>
        <w:t>Izvajalec račun izstavi v elektronski obliki (eRačun) in ga naročniku posreduje preko sistema Uprave Republike Slovenije za javna plačila.</w:t>
      </w:r>
      <w:r>
        <w:rPr>
          <w:rFonts w:ascii="Arial" w:hAnsi="Arial" w:cs="Arial"/>
          <w:color w:val="000000"/>
          <w:sz w:val="18"/>
          <w:szCs w:val="18"/>
        </w:rPr>
        <w:t xml:space="preserve"> </w:t>
      </w:r>
      <w:r w:rsidRPr="006C0F1F">
        <w:rPr>
          <w:rFonts w:ascii="Arial" w:hAnsi="Arial" w:cs="Arial"/>
          <w:color w:val="000000"/>
          <w:sz w:val="18"/>
          <w:szCs w:val="18"/>
        </w:rPr>
        <w:t>Kot uradni prejem računa se šteje datum vnosa računa v sistem UJPnet.</w:t>
      </w:r>
    </w:p>
    <w:p w14:paraId="6C364EB5" w14:textId="77777777" w:rsidR="00C42B7D" w:rsidRPr="006C0F1F" w:rsidRDefault="00000000" w:rsidP="00C42B7D">
      <w:pPr>
        <w:spacing w:before="225" w:after="225" w:line="240" w:lineRule="auto"/>
        <w:jc w:val="both"/>
      </w:pPr>
      <w:r w:rsidRPr="006C0F1F">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B1A5F82" w14:textId="2A708C33" w:rsidR="009B778D" w:rsidRPr="006C0F1F" w:rsidRDefault="00F9689D" w:rsidP="00AF56D4">
      <w:pPr>
        <w:spacing w:before="360" w:after="225" w:line="240" w:lineRule="auto"/>
        <w:jc w:val="both"/>
      </w:pPr>
      <w:r w:rsidRPr="006C0F1F">
        <w:rPr>
          <w:rFonts w:ascii="Arial" w:hAnsi="Arial" w:cs="Arial"/>
          <w:b/>
          <w:bCs/>
          <w:color w:val="000000"/>
          <w:sz w:val="18"/>
          <w:szCs w:val="18"/>
        </w:rPr>
        <w:t>IV.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B778D" w:rsidRPr="006C0F1F" w14:paraId="25F513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EE58E" w14:textId="77777777" w:rsidR="009B778D" w:rsidRPr="006C0F1F" w:rsidRDefault="00000000">
            <w:pPr>
              <w:jc w:val="right"/>
            </w:pPr>
            <w:r w:rsidRPr="006C0F1F">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93EA5" w14:textId="77777777" w:rsidR="009B778D" w:rsidRPr="006C0F1F" w:rsidRDefault="00000000">
            <w:r w:rsidRPr="006C0F1F">
              <w:rPr>
                <w:rFonts w:ascii="Arial" w:hAnsi="Arial" w:cs="Arial"/>
                <w:color w:val="000000"/>
                <w:position w:val="-2"/>
                <w:sz w:val="18"/>
                <w:szCs w:val="18"/>
              </w:rPr>
              <w:t> </w:t>
            </w:r>
          </w:p>
        </w:tc>
      </w:tr>
      <w:tr w:rsidR="009B778D" w:rsidRPr="006C0F1F" w14:paraId="179C5B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F68A52" w14:textId="77777777" w:rsidR="009B778D" w:rsidRPr="006C0F1F" w:rsidRDefault="00000000">
            <w:pPr>
              <w:jc w:val="right"/>
            </w:pPr>
            <w:r w:rsidRPr="006C0F1F">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54A33" w14:textId="77777777" w:rsidR="009B778D" w:rsidRPr="006C0F1F" w:rsidRDefault="00000000">
            <w:r w:rsidRPr="006C0F1F">
              <w:rPr>
                <w:rFonts w:ascii="Arial" w:hAnsi="Arial" w:cs="Arial"/>
                <w:color w:val="000000"/>
                <w:position w:val="-2"/>
                <w:sz w:val="18"/>
                <w:szCs w:val="18"/>
              </w:rPr>
              <w:t> </w:t>
            </w:r>
          </w:p>
        </w:tc>
      </w:tr>
      <w:tr w:rsidR="009B778D" w:rsidRPr="006C0F1F" w14:paraId="6CB93F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66509D" w14:textId="77777777" w:rsidR="009B778D" w:rsidRPr="006C0F1F" w:rsidRDefault="00000000">
            <w:pPr>
              <w:jc w:val="right"/>
            </w:pPr>
            <w:r w:rsidRPr="006C0F1F">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F7C1D" w14:textId="77777777" w:rsidR="009B778D" w:rsidRPr="006C0F1F" w:rsidRDefault="00000000">
            <w:r w:rsidRPr="006C0F1F">
              <w:rPr>
                <w:rFonts w:ascii="Arial" w:hAnsi="Arial" w:cs="Arial"/>
                <w:color w:val="000000"/>
                <w:position w:val="-2"/>
                <w:sz w:val="18"/>
                <w:szCs w:val="18"/>
              </w:rPr>
              <w:t> </w:t>
            </w:r>
          </w:p>
        </w:tc>
      </w:tr>
      <w:tr w:rsidR="009B778D" w:rsidRPr="006C0F1F" w14:paraId="4FBAA6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CB985A" w14:textId="77777777" w:rsidR="009B778D" w:rsidRPr="006C0F1F" w:rsidRDefault="00000000">
            <w:pPr>
              <w:jc w:val="right"/>
            </w:pPr>
            <w:r w:rsidRPr="006C0F1F">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6E77" w14:textId="77777777" w:rsidR="009B778D" w:rsidRPr="006C0F1F" w:rsidRDefault="00000000">
            <w:r w:rsidRPr="006C0F1F">
              <w:rPr>
                <w:rFonts w:ascii="Arial" w:hAnsi="Arial" w:cs="Arial"/>
                <w:color w:val="000000"/>
                <w:position w:val="-2"/>
                <w:sz w:val="18"/>
                <w:szCs w:val="18"/>
              </w:rPr>
              <w:t> </w:t>
            </w:r>
          </w:p>
        </w:tc>
      </w:tr>
      <w:tr w:rsidR="009B778D" w:rsidRPr="006C0F1F" w14:paraId="6779B9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D923D" w14:textId="77777777" w:rsidR="009B778D" w:rsidRPr="006C0F1F" w:rsidRDefault="00000000">
            <w:pPr>
              <w:jc w:val="right"/>
            </w:pPr>
            <w:r w:rsidRPr="006C0F1F">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FF57E" w14:textId="77777777" w:rsidR="009B778D" w:rsidRPr="006C0F1F" w:rsidRDefault="00000000">
            <w:r w:rsidRPr="006C0F1F">
              <w:rPr>
                <w:rFonts w:ascii="Arial" w:hAnsi="Arial" w:cs="Arial"/>
                <w:color w:val="000000"/>
                <w:position w:val="-2"/>
                <w:sz w:val="18"/>
                <w:szCs w:val="18"/>
              </w:rPr>
              <w:t> </w:t>
            </w:r>
          </w:p>
        </w:tc>
      </w:tr>
      <w:tr w:rsidR="009B778D" w:rsidRPr="006C0F1F" w14:paraId="44630A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2A9E1" w14:textId="77777777" w:rsidR="009B778D" w:rsidRPr="006C0F1F" w:rsidRDefault="00000000">
            <w:pPr>
              <w:jc w:val="right"/>
            </w:pPr>
            <w:r w:rsidRPr="006C0F1F">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0185" w14:textId="77777777" w:rsidR="009B778D" w:rsidRPr="006C0F1F" w:rsidRDefault="00000000">
            <w:r w:rsidRPr="006C0F1F">
              <w:rPr>
                <w:rFonts w:ascii="Arial" w:hAnsi="Arial" w:cs="Arial"/>
                <w:color w:val="000000"/>
                <w:position w:val="-2"/>
                <w:sz w:val="18"/>
                <w:szCs w:val="18"/>
              </w:rPr>
              <w:t> </w:t>
            </w:r>
          </w:p>
        </w:tc>
      </w:tr>
      <w:tr w:rsidR="009B778D" w:rsidRPr="006C0F1F" w14:paraId="0E48FD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98CF1E" w14:textId="77777777" w:rsidR="009B778D" w:rsidRPr="006C0F1F" w:rsidRDefault="00000000">
            <w:pPr>
              <w:jc w:val="right"/>
            </w:pPr>
            <w:r w:rsidRPr="006C0F1F">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E6A18" w14:textId="77777777" w:rsidR="009B778D" w:rsidRPr="006C0F1F" w:rsidRDefault="00000000">
            <w:r w:rsidRPr="006C0F1F">
              <w:rPr>
                <w:rFonts w:ascii="Arial" w:hAnsi="Arial" w:cs="Arial"/>
                <w:color w:val="000000"/>
                <w:position w:val="-2"/>
                <w:sz w:val="18"/>
                <w:szCs w:val="18"/>
              </w:rPr>
              <w:t> </w:t>
            </w:r>
          </w:p>
        </w:tc>
      </w:tr>
      <w:tr w:rsidR="009B778D" w:rsidRPr="006C0F1F" w14:paraId="67B3B2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2E145D" w14:textId="77777777" w:rsidR="009B778D" w:rsidRPr="006C0F1F" w:rsidRDefault="00000000">
            <w:pPr>
              <w:jc w:val="right"/>
            </w:pPr>
            <w:r w:rsidRPr="006C0F1F">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FF33F" w14:textId="77777777" w:rsidR="009B778D" w:rsidRPr="006C0F1F" w:rsidRDefault="00000000">
            <w:r w:rsidRPr="006C0F1F">
              <w:rPr>
                <w:rFonts w:ascii="Arial" w:hAnsi="Arial" w:cs="Arial"/>
                <w:color w:val="000000"/>
                <w:position w:val="-2"/>
                <w:sz w:val="18"/>
                <w:szCs w:val="18"/>
              </w:rPr>
              <w:t> </w:t>
            </w:r>
          </w:p>
        </w:tc>
      </w:tr>
      <w:tr w:rsidR="009B778D" w:rsidRPr="006C0F1F" w14:paraId="720F80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CC622" w14:textId="77777777" w:rsidR="009B778D" w:rsidRPr="006C0F1F" w:rsidRDefault="00000000">
            <w:pPr>
              <w:jc w:val="right"/>
            </w:pPr>
            <w:r w:rsidRPr="006C0F1F">
              <w:rPr>
                <w:rFonts w:ascii="Arial" w:hAnsi="Arial" w:cs="Arial"/>
                <w:b/>
                <w:bCs/>
                <w:color w:val="000000"/>
                <w:position w:val="-2"/>
                <w:sz w:val="18"/>
                <w:szCs w:val="18"/>
                <w:shd w:val="clear" w:color="auto" w:fill="CCCCCC"/>
              </w:rPr>
              <w:t>RAZVRSTITEV DRUŽBE PO ZGD:</w:t>
            </w:r>
            <w:r w:rsidRPr="006C0F1F">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9F819" w14:textId="77777777" w:rsidR="009B778D" w:rsidRPr="006C0F1F" w:rsidRDefault="00000000">
            <w:r w:rsidRPr="006C0F1F">
              <w:rPr>
                <w:rFonts w:ascii="Arial" w:hAnsi="Arial" w:cs="Arial"/>
                <w:color w:val="000000"/>
                <w:position w:val="-2"/>
                <w:sz w:val="18"/>
                <w:szCs w:val="18"/>
              </w:rPr>
              <w:t> </w:t>
            </w:r>
          </w:p>
        </w:tc>
      </w:tr>
      <w:tr w:rsidR="009B778D" w:rsidRPr="006C0F1F" w14:paraId="5C12CC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BC7335" w14:textId="77777777" w:rsidR="009B778D" w:rsidRPr="006C0F1F" w:rsidRDefault="00000000">
            <w:pPr>
              <w:jc w:val="right"/>
            </w:pPr>
            <w:r w:rsidRPr="006C0F1F">
              <w:rPr>
                <w:rFonts w:ascii="Arial" w:hAnsi="Arial" w:cs="Arial"/>
                <w:b/>
                <w:bCs/>
                <w:color w:val="000000"/>
                <w:position w:val="-2"/>
                <w:sz w:val="18"/>
                <w:szCs w:val="18"/>
                <w:shd w:val="clear" w:color="auto" w:fill="CCCCCC"/>
              </w:rPr>
              <w:lastRenderedPageBreak/>
              <w:t>POOBLAŠČENA OSEBA ZA VROČANJE:</w:t>
            </w:r>
            <w:r w:rsidRPr="006C0F1F">
              <w:rPr>
                <w:rFonts w:ascii="Arial" w:hAnsi="Arial" w:cs="Arial"/>
                <w:i/>
                <w:iCs/>
                <w:color w:val="000000"/>
                <w:position w:val="-2"/>
                <w:sz w:val="18"/>
                <w:szCs w:val="18"/>
                <w:shd w:val="clear" w:color="auto" w:fill="CCCCCC"/>
              </w:rPr>
              <w:br/>
              <w:t>Ime in priimek, ulica in hišna številka, kraj v Republiki Sloveniji </w:t>
            </w:r>
            <w:r w:rsidRPr="006C0F1F">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CA92B" w14:textId="77777777" w:rsidR="009B778D" w:rsidRPr="006C0F1F" w:rsidRDefault="00000000">
            <w:r w:rsidRPr="006C0F1F">
              <w:rPr>
                <w:rFonts w:ascii="Arial" w:hAnsi="Arial" w:cs="Arial"/>
                <w:color w:val="000000"/>
                <w:position w:val="-2"/>
                <w:sz w:val="18"/>
                <w:szCs w:val="18"/>
              </w:rPr>
              <w:t> </w:t>
            </w:r>
          </w:p>
        </w:tc>
      </w:tr>
    </w:tbl>
    <w:p w14:paraId="583E6031" w14:textId="77777777" w:rsidR="009B778D" w:rsidRPr="006C0F1F" w:rsidRDefault="009B778D"/>
    <w:tbl>
      <w:tblPr>
        <w:tblStyle w:val="NormalTablePHPDOCX"/>
        <w:tblW w:w="8745" w:type="dxa"/>
        <w:tblInd w:w="108" w:type="dxa"/>
        <w:tblLook w:val="04A0" w:firstRow="1" w:lastRow="0" w:firstColumn="1" w:lastColumn="0" w:noHBand="0" w:noVBand="1"/>
      </w:tblPr>
      <w:tblGrid>
        <w:gridCol w:w="4080"/>
        <w:gridCol w:w="4665"/>
      </w:tblGrid>
      <w:tr w:rsidR="009B778D" w:rsidRPr="006C0F1F" w14:paraId="66FF2DB9" w14:textId="77777777">
        <w:tc>
          <w:tcPr>
            <w:tcW w:w="4080" w:type="dxa"/>
            <w:gridSpan w:val="2"/>
            <w:tcMar>
              <w:top w:w="75" w:type="dxa"/>
              <w:bottom w:w="75" w:type="dxa"/>
            </w:tcMar>
            <w:vAlign w:val="center"/>
          </w:tcPr>
          <w:p w14:paraId="6BFD1443" w14:textId="77777777" w:rsidR="009B778D" w:rsidRPr="006C0F1F" w:rsidRDefault="009B778D"/>
        </w:tc>
      </w:tr>
      <w:tr w:rsidR="009B778D" w:rsidRPr="006C0F1F" w14:paraId="58CC8D65" w14:textId="77777777">
        <w:tc>
          <w:tcPr>
            <w:tcW w:w="4080" w:type="dxa"/>
            <w:tcMar>
              <w:top w:w="75" w:type="dxa"/>
              <w:bottom w:w="75" w:type="dxa"/>
            </w:tcMar>
            <w:vAlign w:val="center"/>
          </w:tcPr>
          <w:p w14:paraId="6689F4E3" w14:textId="77777777" w:rsidR="009B778D" w:rsidRPr="006C0F1F" w:rsidRDefault="00000000">
            <w:r w:rsidRPr="006C0F1F">
              <w:rPr>
                <w:rFonts w:ascii="Arial" w:hAnsi="Arial" w:cs="Arial"/>
                <w:color w:val="000000"/>
                <w:position w:val="-2"/>
                <w:sz w:val="18"/>
                <w:szCs w:val="18"/>
              </w:rPr>
              <w:t>Kraj in datum:</w:t>
            </w:r>
          </w:p>
        </w:tc>
        <w:tc>
          <w:tcPr>
            <w:tcW w:w="0" w:type="auto"/>
            <w:tcMar>
              <w:top w:w="75" w:type="dxa"/>
              <w:bottom w:w="75" w:type="dxa"/>
            </w:tcMar>
            <w:vAlign w:val="center"/>
          </w:tcPr>
          <w:p w14:paraId="55848AC5" w14:textId="77777777" w:rsidR="009B778D" w:rsidRPr="006C0F1F" w:rsidRDefault="00000000">
            <w:pPr>
              <w:jc w:val="center"/>
            </w:pPr>
            <w:r w:rsidRPr="006C0F1F">
              <w:rPr>
                <w:rFonts w:ascii="Arial" w:hAnsi="Arial" w:cs="Arial"/>
                <w:color w:val="000000"/>
                <w:position w:val="-2"/>
                <w:sz w:val="18"/>
                <w:szCs w:val="18"/>
              </w:rPr>
              <w:t>Ime in priimek: _____________________</w:t>
            </w:r>
          </w:p>
        </w:tc>
      </w:tr>
      <w:tr w:rsidR="009B778D" w:rsidRPr="006C0F1F" w14:paraId="2CE167A5" w14:textId="77777777">
        <w:tc>
          <w:tcPr>
            <w:tcW w:w="4080" w:type="dxa"/>
            <w:tcMar>
              <w:top w:w="75" w:type="dxa"/>
              <w:bottom w:w="75" w:type="dxa"/>
            </w:tcMar>
            <w:vAlign w:val="center"/>
          </w:tcPr>
          <w:p w14:paraId="3A592FC3" w14:textId="77777777" w:rsidR="009B778D" w:rsidRPr="006C0F1F" w:rsidRDefault="00000000">
            <w:r w:rsidRPr="006C0F1F">
              <w:rPr>
                <w:rFonts w:ascii="Arial" w:hAnsi="Arial" w:cs="Arial"/>
                <w:color w:val="000000"/>
                <w:position w:val="-2"/>
                <w:sz w:val="18"/>
                <w:szCs w:val="18"/>
              </w:rPr>
              <w:t> </w:t>
            </w:r>
          </w:p>
        </w:tc>
        <w:tc>
          <w:tcPr>
            <w:tcW w:w="0" w:type="auto"/>
            <w:tcMar>
              <w:top w:w="75" w:type="dxa"/>
              <w:bottom w:w="75" w:type="dxa"/>
            </w:tcMar>
            <w:vAlign w:val="center"/>
          </w:tcPr>
          <w:p w14:paraId="0A8A1E0A" w14:textId="77777777" w:rsidR="009B778D" w:rsidRPr="006C0F1F" w:rsidRDefault="009B778D"/>
          <w:p w14:paraId="6FAF2312" w14:textId="77777777" w:rsidR="009B778D" w:rsidRPr="006C0F1F" w:rsidRDefault="00000000">
            <w:pPr>
              <w:jc w:val="center"/>
            </w:pPr>
            <w:r w:rsidRPr="006C0F1F">
              <w:rPr>
                <w:rFonts w:ascii="Arial" w:hAnsi="Arial" w:cs="Arial"/>
                <w:color w:val="000000"/>
                <w:position w:val="-2"/>
                <w:sz w:val="18"/>
                <w:szCs w:val="18"/>
              </w:rPr>
              <w:t xml:space="preserve"> (žig in podpis)</w:t>
            </w:r>
            <w:r w:rsidRPr="006C0F1F">
              <w:rPr>
                <w:rFonts w:ascii="Arial" w:hAnsi="Arial" w:cs="Arial"/>
                <w:color w:val="000000"/>
                <w:position w:val="-2"/>
                <w:sz w:val="18"/>
                <w:szCs w:val="18"/>
              </w:rPr>
              <w:br/>
              <w:t> </w:t>
            </w:r>
          </w:p>
        </w:tc>
      </w:tr>
    </w:tbl>
    <w:p w14:paraId="5E51F364" w14:textId="77777777" w:rsidR="009B778D" w:rsidRPr="006C0F1F" w:rsidRDefault="009B778D">
      <w:pPr>
        <w:sectPr w:rsidR="009B778D" w:rsidRPr="006C0F1F" w:rsidSect="006E7A2B">
          <w:footerReference w:type="default" r:id="rId10"/>
          <w:pgSz w:w="11906" w:h="16838"/>
          <w:pgMar w:top="1418" w:right="1418" w:bottom="1418" w:left="1418" w:header="567" w:footer="596" w:gutter="0"/>
          <w:cols w:space="708"/>
          <w:docGrid w:linePitch="360"/>
        </w:sectPr>
      </w:pPr>
    </w:p>
    <w:p w14:paraId="08F323FD" w14:textId="77777777" w:rsidR="003F7C5C" w:rsidRPr="006C0F1F" w:rsidRDefault="00000000" w:rsidP="00252358">
      <w:pPr>
        <w:spacing w:after="0"/>
        <w:jc w:val="right"/>
        <w:rPr>
          <w:rFonts w:ascii="Arial" w:hAnsi="Arial" w:cs="Arial"/>
          <w:sz w:val="18"/>
          <w:szCs w:val="18"/>
        </w:rPr>
      </w:pPr>
      <w:r w:rsidRPr="006C0F1F">
        <w:rPr>
          <w:rFonts w:ascii="Arial" w:hAnsi="Arial" w:cs="Arial"/>
          <w:sz w:val="18"/>
          <w:szCs w:val="18"/>
        </w:rPr>
        <w:lastRenderedPageBreak/>
        <w:t>Obrazec št: 2</w:t>
      </w:r>
    </w:p>
    <w:p w14:paraId="72B86086" w14:textId="77777777" w:rsidR="003F7C5C" w:rsidRPr="006C0F1F" w:rsidRDefault="003F7C5C" w:rsidP="00252358"/>
    <w:p w14:paraId="265BD6B0"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Krovna izjava</w:t>
      </w:r>
    </w:p>
    <w:p w14:paraId="2C47E7E5" w14:textId="77777777" w:rsidR="003F7C5C" w:rsidRPr="006C0F1F" w:rsidRDefault="003F7C5C" w:rsidP="00EB2A75">
      <w:pPr>
        <w:spacing w:after="120"/>
        <w:rPr>
          <w:rFonts w:ascii="Arial" w:hAnsi="Arial" w:cs="Arial"/>
        </w:rPr>
      </w:pPr>
    </w:p>
    <w:p w14:paraId="5D97FA61" w14:textId="688AF0A4" w:rsidR="009B778D" w:rsidRPr="006C0F1F" w:rsidRDefault="00000000">
      <w:pPr>
        <w:spacing w:before="225" w:after="225" w:line="240" w:lineRule="auto"/>
        <w:jc w:val="both"/>
      </w:pPr>
      <w:r w:rsidRPr="006C0F1F">
        <w:rPr>
          <w:rFonts w:ascii="Arial" w:hAnsi="Arial" w:cs="Arial"/>
          <w:color w:val="000000"/>
          <w:sz w:val="18"/>
          <w:szCs w:val="18"/>
        </w:rPr>
        <w:t xml:space="preserve">V zvezi z javnim naročilom </w:t>
      </w:r>
      <w:r w:rsidRPr="006C0F1F">
        <w:rPr>
          <w:rFonts w:ascii="Arial" w:hAnsi="Arial" w:cs="Arial"/>
          <w:b/>
          <w:bCs/>
          <w:color w:val="000000"/>
          <w:sz w:val="18"/>
          <w:szCs w:val="18"/>
        </w:rPr>
        <w:t>»</w:t>
      </w:r>
      <w:r w:rsidR="00ED4310" w:rsidRPr="00ED4310">
        <w:rPr>
          <w:rFonts w:ascii="Arial" w:hAnsi="Arial" w:cs="Arial"/>
          <w:b/>
          <w:bCs/>
          <w:color w:val="000000"/>
          <w:sz w:val="18"/>
          <w:szCs w:val="18"/>
        </w:rPr>
        <w:t xml:space="preserve">Storitev izdelave PZI dokumentacije - načrt gradbenih konstrukcij  (Načrt s področja gradbeništva)  za rekonstrukcijo </w:t>
      </w:r>
      <w:r w:rsidR="002E7497">
        <w:rPr>
          <w:rFonts w:ascii="Arial" w:hAnsi="Arial" w:cs="Arial"/>
          <w:b/>
          <w:bCs/>
          <w:color w:val="000000"/>
          <w:sz w:val="18"/>
          <w:szCs w:val="18"/>
        </w:rPr>
        <w:t>»</w:t>
      </w:r>
      <w:r w:rsidR="00ED4310" w:rsidRPr="00ED4310">
        <w:rPr>
          <w:rFonts w:ascii="Arial" w:hAnsi="Arial" w:cs="Arial"/>
          <w:b/>
          <w:bCs/>
          <w:color w:val="000000"/>
          <w:sz w:val="18"/>
          <w:szCs w:val="18"/>
        </w:rPr>
        <w:t>Servitski samostan v Kopru</w:t>
      </w:r>
      <w:r w:rsidR="00ED4310">
        <w:rPr>
          <w:rFonts w:ascii="Arial" w:hAnsi="Arial" w:cs="Arial"/>
          <w:b/>
          <w:bCs/>
          <w:color w:val="000000"/>
          <w:sz w:val="18"/>
          <w:szCs w:val="18"/>
        </w:rPr>
        <w:t>«</w:t>
      </w:r>
    </w:p>
    <w:p w14:paraId="2A6D524D" w14:textId="77777777" w:rsidR="009B778D" w:rsidRPr="006C0F1F" w:rsidRDefault="00000000">
      <w:pPr>
        <w:spacing w:before="225" w:after="225" w:line="240" w:lineRule="auto"/>
        <w:jc w:val="both"/>
      </w:pPr>
      <w:r w:rsidRPr="006C0F1F">
        <w:rPr>
          <w:rFonts w:ascii="Arial" w:hAnsi="Arial" w:cs="Arial"/>
          <w:color w:val="000000"/>
          <w:sz w:val="18"/>
          <w:szCs w:val="18"/>
          <w:u w:val="single"/>
        </w:rPr>
        <w:t>____________________________________</w:t>
      </w:r>
      <w:r w:rsidRPr="006C0F1F">
        <w:rPr>
          <w:rFonts w:ascii="Arial" w:hAnsi="Arial" w:cs="Arial"/>
          <w:color w:val="000000"/>
          <w:sz w:val="18"/>
          <w:szCs w:val="18"/>
        </w:rPr>
        <w:t>,</w:t>
      </w:r>
    </w:p>
    <w:p w14:paraId="3EFB1F80" w14:textId="77777777" w:rsidR="009B778D" w:rsidRPr="006C0F1F" w:rsidRDefault="00000000">
      <w:pPr>
        <w:spacing w:before="225" w:after="225" w:line="240" w:lineRule="auto"/>
        <w:jc w:val="both"/>
      </w:pPr>
      <w:r w:rsidRPr="006C0F1F">
        <w:rPr>
          <w:rFonts w:ascii="Arial" w:hAnsi="Arial" w:cs="Arial"/>
          <w:i/>
          <w:iCs/>
          <w:color w:val="000000"/>
          <w:sz w:val="18"/>
          <w:szCs w:val="18"/>
        </w:rPr>
        <w:t>(naziv ponudnika, partnerja v skupni ponudbi)</w:t>
      </w:r>
    </w:p>
    <w:p w14:paraId="42F44EF0" w14:textId="77777777" w:rsidR="009B778D" w:rsidRPr="006C0F1F" w:rsidRDefault="00000000">
      <w:pPr>
        <w:spacing w:before="225" w:after="225" w:line="240" w:lineRule="auto"/>
        <w:jc w:val="both"/>
      </w:pPr>
      <w:r w:rsidRPr="006C0F1F">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B778D" w:rsidRPr="006C0F1F" w14:paraId="0F2FAEA3" w14:textId="77777777">
        <w:tc>
          <w:tcPr>
            <w:tcW w:w="0" w:type="auto"/>
            <w:tcMar>
              <w:top w:w="0" w:type="auto"/>
              <w:bottom w:w="0" w:type="auto"/>
            </w:tcMar>
          </w:tcPr>
          <w:p w14:paraId="31851412"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vse kopije dokumentov, ki so priloženi ponudbi, ustrezajo originalom;</w:t>
            </w:r>
          </w:p>
          <w:p w14:paraId="595FC9EF"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D2B608"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09E3371"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028240F"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EFC1B28"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8AAA0D9"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4E9A46F"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javno naročilo izvajali s strokovno usposobljenimi delavci oziroma kadrom;</w:t>
            </w:r>
          </w:p>
          <w:p w14:paraId="42561CFA"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v primeru zamenjave priglašenih podizvajalcev ali priglašenih kadrov pred njihovo menjavo pridobili pisno soglasje naročnika;</w:t>
            </w:r>
          </w:p>
          <w:p w14:paraId="7CA276F6"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v primeru uvedbe novih podizvajalcev, ki niso priglašeni v ponudbi, predhodno pridobili pisno soglasje naročnika;</w:t>
            </w:r>
          </w:p>
          <w:p w14:paraId="7FBABAE4"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bodo vsi novi podizvajalci, ki niso navedeni v ponudbi, izpolnjevali vse naročnikove pogoje, ki jih morajo izpolnjevati podizvajalci;</w:t>
            </w:r>
          </w:p>
          <w:p w14:paraId="39A0C307"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66A34E"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bodo vsi zamenjani kadri ob morebitni menjavi izpolnjevali kadrovske pogoje, ki jih je določil naročnik v razpisni dokumentaciji;</w:t>
            </w:r>
          </w:p>
          <w:p w14:paraId="6793D747"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DB6A6DF"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predložili vsa zahtevana zavarovanja posla;</w:t>
            </w:r>
          </w:p>
          <w:p w14:paraId="532C77F3"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ob izdelavi ponudbe pregledali vso razpoložljivo razpisno dokumentacijo;</w:t>
            </w:r>
          </w:p>
          <w:p w14:paraId="6C02954B"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v celoti seznanjeni z vso relevantno zakonodajo, ki se upošteva pri oddaji tega javnega naročila;</w:t>
            </w:r>
          </w:p>
          <w:p w14:paraId="3A264D4A"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v celoti seznanjeni z obsegom in zahtevnostjo javnega naročila;</w:t>
            </w:r>
          </w:p>
          <w:p w14:paraId="6A6FF136"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bomo vse prevzete obveznosti izpolnili v predpisani količini, kvaliteti in rokih, kot to izhaja iz razpisne dokumentacije za oddajo tega javnega naročila;</w:t>
            </w:r>
          </w:p>
          <w:p w14:paraId="6385A2F2"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smo pri sestavi ponudbe upoštevali obveznosti do svojih morebitnih podizvajalcev;</w:t>
            </w:r>
          </w:p>
          <w:p w14:paraId="18C90132"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za nas ne obstaja absolutna prepoved poslovanja z naročnikom, kot izhaja iz 35. člena ZIntPK;</w:t>
            </w:r>
          </w:p>
          <w:p w14:paraId="723FA87D" w14:textId="77777777" w:rsidR="009B778D" w:rsidRPr="006C0F1F" w:rsidRDefault="00000000">
            <w:pPr>
              <w:numPr>
                <w:ilvl w:val="0"/>
                <w:numId w:val="9"/>
              </w:numPr>
              <w:jc w:val="both"/>
              <w:rPr>
                <w:rFonts w:ascii="Arial" w:hAnsi="Arial" w:cs="Arial"/>
                <w:color w:val="000000"/>
                <w:sz w:val="18"/>
                <w:szCs w:val="18"/>
              </w:rPr>
            </w:pPr>
            <w:r w:rsidRPr="006C0F1F">
              <w:rPr>
                <w:rFonts w:ascii="Arial" w:hAnsi="Arial" w:cs="Arial"/>
                <w:color w:val="000000"/>
                <w:sz w:val="18"/>
                <w:szCs w:val="18"/>
              </w:rPr>
              <w:t>so navedeni podatki v ponudbi in prilogah resnični in verodostojni.</w:t>
            </w:r>
          </w:p>
        </w:tc>
      </w:tr>
    </w:tbl>
    <w:p w14:paraId="334B53FF" w14:textId="77777777" w:rsidR="009B778D" w:rsidRPr="006C0F1F" w:rsidRDefault="00000000">
      <w:pPr>
        <w:spacing w:before="225" w:after="225" w:line="240" w:lineRule="auto"/>
        <w:jc w:val="both"/>
      </w:pPr>
      <w:r w:rsidRPr="006C0F1F">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B778D" w:rsidRPr="006C0F1F" w14:paraId="361CCD2E" w14:textId="77777777">
        <w:tc>
          <w:tcPr>
            <w:tcW w:w="0" w:type="auto"/>
            <w:tcMar>
              <w:top w:w="0" w:type="auto"/>
              <w:bottom w:w="0" w:type="auto"/>
            </w:tcMar>
          </w:tcPr>
          <w:p w14:paraId="6BE21AA0"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imamo dovoljenje za opravljanje dejavnosti, ki je predmet javnega naročila,</w:t>
            </w:r>
          </w:p>
          <w:p w14:paraId="5C2466C8"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smo vpisani v sodni, poklicni oziroma poslovni register v državi sedeža,</w:t>
            </w:r>
          </w:p>
          <w:p w14:paraId="7B87EDD4"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8BBE2CA"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F83420"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F49A2D"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8CB6F0F"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nimamo nepredloženih obračunov davčnih odtegljajev za dohodke iz delovnega razmerja za obdobje zadnjih petih let do dne oddaje ponudbe ali prijave,</w:t>
            </w:r>
          </w:p>
          <w:p w14:paraId="2F7093ED"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CE7C025"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z drugimi gospodarskimi subjekti nismo sklenili dogovora, katerega cilj ali učinek je preprečevati, omejevati ali izkrivljati konkurenco,</w:t>
            </w:r>
          </w:p>
          <w:p w14:paraId="31C30523"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nismo bili s pravnomočno sodbo v katerikoli državi obsojeni za prestopek v zvezi s poklicnim ravnanjem,</w:t>
            </w:r>
          </w:p>
          <w:p w14:paraId="21A8E450"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pri dajanju informacij v tem ali predhodnih postopkih, nismo namerno podali zavajajoče razlage ali teh informacij nismo zagotovili,</w:t>
            </w:r>
          </w:p>
          <w:p w14:paraId="674B874F"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792CF05" w14:textId="77777777" w:rsidR="009B778D" w:rsidRPr="006C0F1F" w:rsidRDefault="00000000">
            <w:pPr>
              <w:numPr>
                <w:ilvl w:val="0"/>
                <w:numId w:val="10"/>
              </w:numPr>
              <w:jc w:val="both"/>
              <w:rPr>
                <w:rFonts w:ascii="Arial" w:hAnsi="Arial" w:cs="Arial"/>
                <w:color w:val="000000"/>
                <w:sz w:val="18"/>
                <w:szCs w:val="18"/>
              </w:rPr>
            </w:pPr>
            <w:r w:rsidRPr="006C0F1F">
              <w:rPr>
                <w:rFonts w:ascii="Arial" w:hAnsi="Arial" w:cs="Arial"/>
                <w:color w:val="000000"/>
                <w:sz w:val="18"/>
                <w:szCs w:val="18"/>
              </w:rPr>
              <w:t>izpolnjujemo vse ostale pogoje za izvedbo naročila, ki jih določa razpisna dokumentacija.</w:t>
            </w:r>
          </w:p>
        </w:tc>
      </w:tr>
    </w:tbl>
    <w:p w14:paraId="09F839CD" w14:textId="77777777" w:rsidR="009B778D" w:rsidRPr="006C0F1F" w:rsidRDefault="00000000">
      <w:pPr>
        <w:spacing w:before="225" w:after="225" w:line="240" w:lineRule="auto"/>
        <w:jc w:val="both"/>
      </w:pPr>
      <w:r w:rsidRPr="006C0F1F">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2CE2A05" w14:textId="353EB445" w:rsidR="009B778D" w:rsidRPr="006C0F1F" w:rsidRDefault="00000000">
      <w:pPr>
        <w:spacing w:before="225" w:after="225" w:line="240" w:lineRule="auto"/>
        <w:jc w:val="both"/>
      </w:pPr>
      <w:r w:rsidRPr="006C0F1F">
        <w:rPr>
          <w:rFonts w:ascii="Arial" w:hAnsi="Arial" w:cs="Arial"/>
          <w:color w:val="000000"/>
          <w:sz w:val="18"/>
          <w:szCs w:val="18"/>
        </w:rPr>
        <w:t>Spodaj podpisani dajem/o uradno soglasje, da </w:t>
      </w:r>
      <w:r w:rsidR="006C005E" w:rsidRPr="006C0F1F">
        <w:rPr>
          <w:rFonts w:ascii="Arial" w:hAnsi="Arial" w:cs="Arial"/>
          <w:b/>
          <w:bCs/>
          <w:color w:val="000000"/>
          <w:sz w:val="18"/>
          <w:szCs w:val="18"/>
        </w:rPr>
        <w:t>UNIVERZA NA PRIMORSKEM UNIVERSITÁ DEL LITORALE, Titov trg 4, 6000 Koper</w:t>
      </w:r>
      <w:r w:rsidR="006C005E" w:rsidRPr="006C0F1F">
        <w:rPr>
          <w:rFonts w:ascii="Arial" w:hAnsi="Arial" w:cs="Arial"/>
          <w:color w:val="000000"/>
          <w:sz w:val="18"/>
          <w:szCs w:val="18"/>
        </w:rPr>
        <w:t xml:space="preserve"> v zvezi z oddajo javnega naročila z naslovom:</w:t>
      </w:r>
      <w:r w:rsidRPr="006C0F1F">
        <w:rPr>
          <w:rFonts w:ascii="Arial" w:hAnsi="Arial" w:cs="Arial"/>
          <w:color w:val="000000"/>
          <w:sz w:val="18"/>
          <w:szCs w:val="18"/>
        </w:rPr>
        <w:t> </w:t>
      </w:r>
      <w:r w:rsidR="00ED4310" w:rsidRPr="00ED4310">
        <w:rPr>
          <w:rFonts w:ascii="Arial" w:hAnsi="Arial" w:cs="Arial"/>
          <w:b/>
          <w:bCs/>
          <w:color w:val="000000"/>
          <w:sz w:val="18"/>
          <w:szCs w:val="18"/>
        </w:rPr>
        <w:t>Storitev izdelave PZI dokumentacije - načrt gradbenih konstrukcij</w:t>
      </w:r>
      <w:r w:rsidR="002E7497">
        <w:rPr>
          <w:rFonts w:ascii="Arial" w:hAnsi="Arial" w:cs="Arial"/>
          <w:b/>
          <w:bCs/>
          <w:color w:val="000000"/>
          <w:sz w:val="18"/>
          <w:szCs w:val="18"/>
        </w:rPr>
        <w:t xml:space="preserve"> </w:t>
      </w:r>
      <w:r w:rsidR="00ED4310" w:rsidRPr="00ED4310">
        <w:rPr>
          <w:rFonts w:ascii="Arial" w:hAnsi="Arial" w:cs="Arial"/>
          <w:b/>
          <w:bCs/>
          <w:color w:val="000000"/>
          <w:sz w:val="18"/>
          <w:szCs w:val="18"/>
        </w:rPr>
        <w:t xml:space="preserve">(Načrt s področja gradbeništva) za rekonstrukcijo </w:t>
      </w:r>
      <w:r w:rsidR="002E7497">
        <w:rPr>
          <w:rFonts w:ascii="Arial" w:hAnsi="Arial" w:cs="Arial"/>
          <w:b/>
          <w:bCs/>
          <w:color w:val="000000"/>
          <w:sz w:val="18"/>
          <w:szCs w:val="18"/>
        </w:rPr>
        <w:t>»</w:t>
      </w:r>
      <w:r w:rsidR="00ED4310" w:rsidRPr="00ED4310">
        <w:rPr>
          <w:rFonts w:ascii="Arial" w:hAnsi="Arial" w:cs="Arial"/>
          <w:b/>
          <w:bCs/>
          <w:color w:val="000000"/>
          <w:sz w:val="18"/>
          <w:szCs w:val="18"/>
        </w:rPr>
        <w:t>Servitski samostan v Kopru</w:t>
      </w:r>
      <w:r w:rsidRPr="006C0F1F">
        <w:rPr>
          <w:rFonts w:ascii="Arial" w:hAnsi="Arial" w:cs="Arial"/>
          <w:b/>
          <w:bCs/>
          <w:color w:val="000000"/>
          <w:sz w:val="18"/>
          <w:szCs w:val="18"/>
        </w:rPr>
        <w:t>, objavljen na Portalu javnih naročil pod številko _____________ </w:t>
      </w:r>
      <w:r w:rsidRPr="006C0F1F">
        <w:rPr>
          <w:rFonts w:ascii="Arial" w:hAnsi="Arial" w:cs="Arial"/>
          <w:color w:val="000000"/>
          <w:sz w:val="18"/>
          <w:szCs w:val="18"/>
        </w:rPr>
        <w:t>pridobi podatke za preveritev ponudbe v skladu 89. členom ZJN-3 v enotnem informacijskem sistemu – eDosje iz devetega odstavka 77. člena ZJN-3.</w:t>
      </w:r>
    </w:p>
    <w:p w14:paraId="0A2EAC4E" w14:textId="77777777" w:rsidR="009B778D" w:rsidRPr="006C0F1F" w:rsidRDefault="00000000">
      <w:pPr>
        <w:spacing w:before="225" w:after="225" w:line="240" w:lineRule="auto"/>
        <w:jc w:val="both"/>
      </w:pPr>
      <w:r w:rsidRPr="006C0F1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B778D" w:rsidRPr="006C0F1F" w14:paraId="6BC4C5BB" w14:textId="77777777">
        <w:tc>
          <w:tcPr>
            <w:tcW w:w="2500" w:type="pct"/>
            <w:tcMar>
              <w:top w:w="75" w:type="dxa"/>
              <w:bottom w:w="75" w:type="dxa"/>
            </w:tcMar>
            <w:vAlign w:val="center"/>
          </w:tcPr>
          <w:p w14:paraId="3B94DF70" w14:textId="77777777" w:rsidR="009B778D" w:rsidRPr="006C0F1F" w:rsidRDefault="00000000">
            <w:r w:rsidRPr="006C0F1F">
              <w:rPr>
                <w:rFonts w:ascii="Arial" w:hAnsi="Arial" w:cs="Arial"/>
                <w:color w:val="000000"/>
                <w:position w:val="-2"/>
                <w:sz w:val="18"/>
                <w:szCs w:val="18"/>
              </w:rPr>
              <w:t>Kraj in datum:</w:t>
            </w:r>
          </w:p>
        </w:tc>
        <w:tc>
          <w:tcPr>
            <w:tcW w:w="0" w:type="auto"/>
            <w:tcMar>
              <w:top w:w="75" w:type="dxa"/>
              <w:bottom w:w="75" w:type="dxa"/>
            </w:tcMar>
            <w:vAlign w:val="center"/>
          </w:tcPr>
          <w:p w14:paraId="594CA0E1" w14:textId="77777777" w:rsidR="009B778D" w:rsidRPr="006C0F1F" w:rsidRDefault="00000000">
            <w:r w:rsidRPr="006C0F1F">
              <w:rPr>
                <w:rFonts w:ascii="Arial" w:hAnsi="Arial" w:cs="Arial"/>
                <w:color w:val="000000"/>
                <w:position w:val="-2"/>
                <w:sz w:val="18"/>
                <w:szCs w:val="18"/>
              </w:rPr>
              <w:t>Ime in priimek: _____________________</w:t>
            </w:r>
          </w:p>
        </w:tc>
      </w:tr>
      <w:tr w:rsidR="009B778D" w:rsidRPr="006C0F1F" w14:paraId="01276CA0" w14:textId="77777777">
        <w:tc>
          <w:tcPr>
            <w:tcW w:w="2500" w:type="pct"/>
            <w:tcMar>
              <w:top w:w="75" w:type="dxa"/>
              <w:bottom w:w="75" w:type="dxa"/>
            </w:tcMar>
            <w:vAlign w:val="center"/>
          </w:tcPr>
          <w:p w14:paraId="76E289A5" w14:textId="77777777" w:rsidR="009B778D" w:rsidRPr="006C0F1F" w:rsidRDefault="00000000">
            <w:r w:rsidRPr="006C0F1F">
              <w:rPr>
                <w:rFonts w:ascii="Arial" w:hAnsi="Arial" w:cs="Arial"/>
                <w:color w:val="000000"/>
                <w:position w:val="-2"/>
                <w:sz w:val="18"/>
                <w:szCs w:val="18"/>
              </w:rPr>
              <w:t> </w:t>
            </w:r>
          </w:p>
        </w:tc>
        <w:tc>
          <w:tcPr>
            <w:tcW w:w="0" w:type="auto"/>
            <w:tcMar>
              <w:top w:w="75" w:type="dxa"/>
              <w:bottom w:w="75" w:type="dxa"/>
            </w:tcMar>
            <w:vAlign w:val="center"/>
          </w:tcPr>
          <w:p w14:paraId="6BC782BD" w14:textId="77777777" w:rsidR="009B778D" w:rsidRPr="006C0F1F" w:rsidRDefault="009B778D"/>
          <w:p w14:paraId="5FEF79FB" w14:textId="77777777" w:rsidR="009B778D" w:rsidRPr="006C0F1F" w:rsidRDefault="00000000">
            <w:pPr>
              <w:jc w:val="center"/>
            </w:pPr>
            <w:r w:rsidRPr="006C0F1F">
              <w:rPr>
                <w:rFonts w:ascii="Arial" w:hAnsi="Arial" w:cs="Arial"/>
                <w:color w:val="A9A9A9"/>
                <w:position w:val="-2"/>
                <w:sz w:val="18"/>
                <w:szCs w:val="18"/>
              </w:rPr>
              <w:t>(žig in podpis)</w:t>
            </w:r>
          </w:p>
        </w:tc>
      </w:tr>
    </w:tbl>
    <w:p w14:paraId="607EF2D1"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01361AB7" w14:textId="77777777" w:rsidR="009B778D" w:rsidRPr="006C0F1F" w:rsidRDefault="009B778D">
      <w:pPr>
        <w:sectPr w:rsidR="009B778D" w:rsidRPr="006C0F1F" w:rsidSect="006E7A2B">
          <w:footerReference w:type="default" r:id="rId11"/>
          <w:pgSz w:w="11906" w:h="16838"/>
          <w:pgMar w:top="1418" w:right="1418" w:bottom="1418" w:left="1418" w:header="567" w:footer="596" w:gutter="0"/>
          <w:cols w:space="708"/>
          <w:docGrid w:linePitch="360"/>
        </w:sectPr>
      </w:pPr>
    </w:p>
    <w:p w14:paraId="13AB94CE" w14:textId="77777777" w:rsidR="003F7C5C" w:rsidRPr="006C0F1F" w:rsidRDefault="00000000" w:rsidP="00252358">
      <w:pPr>
        <w:spacing w:after="0"/>
        <w:jc w:val="right"/>
        <w:rPr>
          <w:rFonts w:ascii="Arial" w:hAnsi="Arial" w:cs="Arial"/>
          <w:sz w:val="18"/>
          <w:szCs w:val="18"/>
        </w:rPr>
      </w:pPr>
      <w:r w:rsidRPr="006C0F1F">
        <w:rPr>
          <w:rFonts w:ascii="Arial" w:hAnsi="Arial" w:cs="Arial"/>
          <w:sz w:val="18"/>
          <w:szCs w:val="18"/>
        </w:rPr>
        <w:lastRenderedPageBreak/>
        <w:t>Obrazec št: 3</w:t>
      </w:r>
    </w:p>
    <w:p w14:paraId="387870C3" w14:textId="77777777" w:rsidR="003F7C5C" w:rsidRPr="006C0F1F" w:rsidRDefault="003F7C5C" w:rsidP="00252358"/>
    <w:p w14:paraId="7C4ACAA9" w14:textId="77777777" w:rsidR="006C005E" w:rsidRPr="006C0F1F" w:rsidRDefault="006C005E" w:rsidP="006C005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Seznam članov organov in zastopnikov gospodarskega subjekta</w:t>
      </w:r>
    </w:p>
    <w:p w14:paraId="0A8AA148" w14:textId="77777777" w:rsidR="003F7C5C" w:rsidRPr="006C0F1F" w:rsidRDefault="003F7C5C" w:rsidP="00EB2A75">
      <w:pPr>
        <w:spacing w:after="120"/>
        <w:rPr>
          <w:rFonts w:ascii="Arial" w:hAnsi="Arial" w:cs="Arial"/>
        </w:rPr>
      </w:pPr>
    </w:p>
    <w:p w14:paraId="580C0FCA" w14:textId="77777777" w:rsidR="006C005E" w:rsidRPr="006C0F1F" w:rsidRDefault="006C005E" w:rsidP="006C005E">
      <w:pPr>
        <w:spacing w:before="225" w:after="225" w:line="240" w:lineRule="auto"/>
        <w:jc w:val="center"/>
      </w:pPr>
      <w:r w:rsidRPr="006C0F1F">
        <w:rPr>
          <w:rFonts w:ascii="Arial" w:hAnsi="Arial" w:cs="Arial"/>
          <w:b/>
          <w:bCs/>
          <w:color w:val="000000"/>
          <w:sz w:val="18"/>
          <w:szCs w:val="18"/>
        </w:rPr>
        <w:t>SEZNAM ČLANOV ORGANOV IN ZASTOPNIKOV GOSPODARSKEGA SUBJEKTA</w:t>
      </w:r>
    </w:p>
    <w:p w14:paraId="61C68EC6" w14:textId="77777777" w:rsidR="006C005E" w:rsidRPr="006C0F1F" w:rsidRDefault="006C005E" w:rsidP="006C005E">
      <w:pPr>
        <w:spacing w:before="225" w:after="225" w:line="240" w:lineRule="auto"/>
        <w:jc w:val="both"/>
      </w:pPr>
      <w:r w:rsidRPr="006C0F1F">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C005E" w:rsidRPr="006C0F1F" w14:paraId="7A8F3562" w14:textId="77777777" w:rsidTr="007A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02C55" w14:textId="77777777" w:rsidR="006C005E" w:rsidRPr="006C0F1F" w:rsidRDefault="006C005E" w:rsidP="007A0DB7">
            <w:pPr>
              <w:jc w:val="right"/>
            </w:pPr>
            <w:r w:rsidRPr="006C0F1F">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169A9"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54EAF894" w14:textId="77777777" w:rsidTr="007A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EB42" w14:textId="77777777" w:rsidR="006C005E" w:rsidRPr="006C0F1F" w:rsidRDefault="006C005E" w:rsidP="007A0DB7">
            <w:pPr>
              <w:jc w:val="right"/>
            </w:pPr>
            <w:r w:rsidRPr="006C0F1F">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12A28"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0C3AAC03" w14:textId="77777777" w:rsidTr="007A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F1A82" w14:textId="77777777" w:rsidR="006C005E" w:rsidRPr="006C0F1F" w:rsidRDefault="006C005E" w:rsidP="007A0DB7">
            <w:pPr>
              <w:jc w:val="right"/>
            </w:pPr>
            <w:r w:rsidRPr="006C0F1F">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8D7C6"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0E0245DE" w14:textId="77777777" w:rsidTr="007A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5A3D7" w14:textId="77777777" w:rsidR="006C005E" w:rsidRPr="006C0F1F" w:rsidRDefault="006C005E" w:rsidP="007A0DB7">
            <w:pPr>
              <w:jc w:val="right"/>
            </w:pPr>
            <w:r w:rsidRPr="006C0F1F">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4427" w14:textId="77777777" w:rsidR="006C005E" w:rsidRPr="006C0F1F" w:rsidRDefault="006C005E" w:rsidP="007A0DB7">
            <w:r w:rsidRPr="006C0F1F">
              <w:rPr>
                <w:rFonts w:ascii="Arial" w:hAnsi="Arial" w:cs="Arial"/>
                <w:color w:val="000000"/>
                <w:position w:val="-2"/>
                <w:sz w:val="18"/>
                <w:szCs w:val="18"/>
              </w:rPr>
              <w:t> </w:t>
            </w:r>
          </w:p>
        </w:tc>
      </w:tr>
    </w:tbl>
    <w:p w14:paraId="083F03E2" w14:textId="77777777" w:rsidR="006C005E" w:rsidRPr="006C0F1F" w:rsidRDefault="006C005E" w:rsidP="006C005E">
      <w:pPr>
        <w:spacing w:before="225" w:after="225" w:line="240" w:lineRule="auto"/>
        <w:jc w:val="both"/>
      </w:pPr>
      <w:r w:rsidRPr="006C0F1F">
        <w:rPr>
          <w:rFonts w:ascii="Arial" w:hAnsi="Arial" w:cs="Arial"/>
          <w:color w:val="000000"/>
          <w:sz w:val="18"/>
          <w:szCs w:val="18"/>
        </w:rPr>
        <w:t> </w:t>
      </w:r>
    </w:p>
    <w:p w14:paraId="7484AB59" w14:textId="77777777" w:rsidR="006C005E" w:rsidRPr="006C0F1F" w:rsidRDefault="006C005E" w:rsidP="006C005E">
      <w:pPr>
        <w:spacing w:before="225" w:after="225" w:line="240" w:lineRule="auto"/>
        <w:jc w:val="both"/>
      </w:pPr>
      <w:r w:rsidRPr="006C0F1F">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C005E" w:rsidRPr="006C0F1F" w14:paraId="407B0612"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E62A8" w14:textId="77777777" w:rsidR="006C005E" w:rsidRPr="006C0F1F" w:rsidRDefault="006C005E" w:rsidP="007A0DB7">
            <w:r w:rsidRPr="006C0F1F">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B7B1B" w14:textId="77777777" w:rsidR="006C005E" w:rsidRPr="006C0F1F" w:rsidRDefault="006C005E" w:rsidP="007A0DB7">
            <w:r w:rsidRPr="006C0F1F">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E9DDE" w14:textId="77777777" w:rsidR="006C005E" w:rsidRPr="006C0F1F" w:rsidRDefault="006C005E" w:rsidP="007A0DB7">
            <w:r w:rsidRPr="006C0F1F">
              <w:rPr>
                <w:rFonts w:ascii="Arial" w:hAnsi="Arial" w:cs="Arial"/>
                <w:color w:val="000000"/>
                <w:position w:val="-2"/>
                <w:sz w:val="18"/>
                <w:szCs w:val="18"/>
              </w:rPr>
              <w:t>EMŠO*</w:t>
            </w:r>
          </w:p>
        </w:tc>
      </w:tr>
      <w:tr w:rsidR="006C005E" w:rsidRPr="006C0F1F" w14:paraId="2BABA02E"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4B1C3"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45BC9"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EE9B"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53B90868"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2CBF87"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C8E70"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123D9"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08724BE3"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4700B"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B5645"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99412"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4AEC7AC0"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5F2AC"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B7498"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44C954"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2CB72D6E"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DEC6B"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3A874"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22D0C"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03EF3F02"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6A969"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DC975"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65CB4"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121524C3"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0EC7F"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D8387"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B9F25"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1C479F24"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009E8"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8E48B"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48B7A" w14:textId="77777777" w:rsidR="006C005E" w:rsidRPr="006C0F1F" w:rsidRDefault="006C005E" w:rsidP="007A0DB7">
            <w:r w:rsidRPr="006C0F1F">
              <w:rPr>
                <w:rFonts w:ascii="Arial" w:hAnsi="Arial" w:cs="Arial"/>
                <w:color w:val="000000"/>
                <w:position w:val="-2"/>
                <w:sz w:val="18"/>
                <w:szCs w:val="18"/>
              </w:rPr>
              <w:t> </w:t>
            </w:r>
          </w:p>
        </w:tc>
      </w:tr>
      <w:tr w:rsidR="006C005E" w:rsidRPr="006C0F1F" w14:paraId="674FC035" w14:textId="77777777" w:rsidTr="007A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0D710" w14:textId="77777777" w:rsidR="006C005E" w:rsidRPr="006C0F1F" w:rsidRDefault="006C005E" w:rsidP="007A0DB7">
            <w:r w:rsidRPr="006C0F1F">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73004" w14:textId="77777777" w:rsidR="006C005E" w:rsidRPr="006C0F1F" w:rsidRDefault="006C005E" w:rsidP="007A0DB7">
            <w:r w:rsidRPr="006C0F1F">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9F3EE" w14:textId="77777777" w:rsidR="006C005E" w:rsidRPr="006C0F1F" w:rsidRDefault="006C005E" w:rsidP="007A0DB7">
            <w:r w:rsidRPr="006C0F1F">
              <w:rPr>
                <w:rFonts w:ascii="Arial" w:hAnsi="Arial" w:cs="Arial"/>
                <w:color w:val="000000"/>
                <w:position w:val="-2"/>
                <w:sz w:val="18"/>
                <w:szCs w:val="18"/>
              </w:rPr>
              <w:t> </w:t>
            </w:r>
          </w:p>
        </w:tc>
      </w:tr>
    </w:tbl>
    <w:p w14:paraId="798DADC8" w14:textId="77777777" w:rsidR="006C005E" w:rsidRPr="006C0F1F" w:rsidRDefault="006C005E" w:rsidP="006C005E">
      <w:pPr>
        <w:spacing w:before="225" w:after="225" w:line="240" w:lineRule="auto"/>
        <w:jc w:val="both"/>
      </w:pPr>
      <w:r w:rsidRPr="006C0F1F">
        <w:rPr>
          <w:rFonts w:ascii="Arial" w:hAnsi="Arial" w:cs="Arial"/>
          <w:color w:val="000000"/>
          <w:sz w:val="18"/>
          <w:szCs w:val="18"/>
        </w:rPr>
        <w:t>* podatek je potreben za preverbo v e-Dosje</w:t>
      </w:r>
    </w:p>
    <w:p w14:paraId="4B50CD83" w14:textId="77777777" w:rsidR="006C005E" w:rsidRPr="006C0F1F" w:rsidRDefault="006C005E" w:rsidP="006C005E">
      <w:pPr>
        <w:spacing w:before="225" w:after="225" w:line="240" w:lineRule="auto"/>
        <w:jc w:val="both"/>
      </w:pPr>
      <w:r w:rsidRPr="006C0F1F">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C005E" w:rsidRPr="006C0F1F" w14:paraId="6A057306" w14:textId="77777777" w:rsidTr="007A0DB7">
        <w:tc>
          <w:tcPr>
            <w:tcW w:w="2500" w:type="pct"/>
            <w:tcMar>
              <w:top w:w="75" w:type="dxa"/>
              <w:bottom w:w="75" w:type="dxa"/>
            </w:tcMar>
            <w:vAlign w:val="center"/>
          </w:tcPr>
          <w:p w14:paraId="75E8FE2B" w14:textId="77777777" w:rsidR="006C005E" w:rsidRPr="006C0F1F" w:rsidRDefault="006C005E" w:rsidP="007A0DB7">
            <w:r w:rsidRPr="006C0F1F">
              <w:rPr>
                <w:rFonts w:ascii="Arial" w:hAnsi="Arial" w:cs="Arial"/>
                <w:color w:val="000000"/>
                <w:position w:val="-2"/>
                <w:sz w:val="18"/>
                <w:szCs w:val="18"/>
              </w:rPr>
              <w:t>Kraj in datum:</w:t>
            </w:r>
          </w:p>
        </w:tc>
        <w:tc>
          <w:tcPr>
            <w:tcW w:w="0" w:type="auto"/>
            <w:tcMar>
              <w:top w:w="75" w:type="dxa"/>
              <w:bottom w:w="75" w:type="dxa"/>
            </w:tcMar>
            <w:vAlign w:val="center"/>
          </w:tcPr>
          <w:p w14:paraId="066BA0D3" w14:textId="77777777" w:rsidR="006C005E" w:rsidRPr="006C0F1F" w:rsidRDefault="006C005E" w:rsidP="007A0DB7">
            <w:r w:rsidRPr="006C0F1F">
              <w:rPr>
                <w:rFonts w:ascii="Arial" w:hAnsi="Arial" w:cs="Arial"/>
                <w:color w:val="000000"/>
                <w:position w:val="-2"/>
                <w:sz w:val="18"/>
                <w:szCs w:val="18"/>
              </w:rPr>
              <w:t>Ime in priimek: _____________________</w:t>
            </w:r>
          </w:p>
        </w:tc>
      </w:tr>
      <w:tr w:rsidR="006C005E" w:rsidRPr="006C0F1F" w14:paraId="6E3900C0" w14:textId="77777777" w:rsidTr="007A0DB7">
        <w:tc>
          <w:tcPr>
            <w:tcW w:w="2500" w:type="pct"/>
            <w:tcMar>
              <w:top w:w="75" w:type="dxa"/>
              <w:bottom w:w="75" w:type="dxa"/>
            </w:tcMar>
            <w:vAlign w:val="center"/>
          </w:tcPr>
          <w:p w14:paraId="6E1AAC1B" w14:textId="77777777" w:rsidR="006C005E" w:rsidRPr="006C0F1F" w:rsidRDefault="006C005E" w:rsidP="007A0DB7">
            <w:r w:rsidRPr="006C0F1F">
              <w:rPr>
                <w:rFonts w:ascii="Arial" w:hAnsi="Arial" w:cs="Arial"/>
                <w:color w:val="000000"/>
                <w:position w:val="-2"/>
                <w:sz w:val="18"/>
                <w:szCs w:val="18"/>
              </w:rPr>
              <w:t> </w:t>
            </w:r>
          </w:p>
        </w:tc>
        <w:tc>
          <w:tcPr>
            <w:tcW w:w="0" w:type="auto"/>
            <w:tcMar>
              <w:top w:w="75" w:type="dxa"/>
              <w:bottom w:w="75" w:type="dxa"/>
            </w:tcMar>
            <w:vAlign w:val="center"/>
          </w:tcPr>
          <w:p w14:paraId="10497C7A" w14:textId="77777777" w:rsidR="006C005E" w:rsidRPr="006C0F1F" w:rsidRDefault="006C005E" w:rsidP="007A0DB7">
            <w:pPr>
              <w:jc w:val="center"/>
            </w:pPr>
            <w:r w:rsidRPr="006C0F1F">
              <w:rPr>
                <w:rFonts w:ascii="Arial" w:hAnsi="Arial" w:cs="Arial"/>
                <w:color w:val="808080" w:themeColor="background1" w:themeShade="80"/>
                <w:position w:val="-2"/>
                <w:sz w:val="18"/>
                <w:szCs w:val="18"/>
              </w:rPr>
              <w:t>(žig in podpis)</w:t>
            </w:r>
          </w:p>
        </w:tc>
      </w:tr>
    </w:tbl>
    <w:p w14:paraId="1BDEBAF1" w14:textId="77777777" w:rsidR="006C005E" w:rsidRPr="006C0F1F" w:rsidRDefault="006C005E" w:rsidP="006C005E">
      <w:pPr>
        <w:spacing w:before="225" w:after="225" w:line="240" w:lineRule="auto"/>
        <w:jc w:val="both"/>
      </w:pPr>
      <w:r w:rsidRPr="006C0F1F">
        <w:rPr>
          <w:rFonts w:ascii="Arial" w:hAnsi="Arial" w:cs="Arial"/>
          <w:color w:val="000000"/>
          <w:sz w:val="18"/>
          <w:szCs w:val="18"/>
        </w:rPr>
        <w:t> </w:t>
      </w:r>
    </w:p>
    <w:p w14:paraId="4AB66653" w14:textId="77777777" w:rsidR="006C005E" w:rsidRPr="006C0F1F" w:rsidRDefault="006C005E" w:rsidP="006C005E">
      <w:pPr>
        <w:spacing w:before="225" w:after="225" w:line="240" w:lineRule="auto"/>
        <w:jc w:val="both"/>
        <w:rPr>
          <w:rFonts w:ascii="Arial" w:hAnsi="Arial" w:cs="Arial"/>
          <w:b/>
          <w:bCs/>
          <w:i/>
          <w:iCs/>
          <w:color w:val="000000"/>
          <w:sz w:val="18"/>
          <w:szCs w:val="18"/>
          <w:u w:val="single"/>
        </w:rPr>
      </w:pPr>
      <w:r w:rsidRPr="006C0F1F">
        <w:rPr>
          <w:rFonts w:ascii="Arial" w:hAnsi="Arial" w:cs="Arial"/>
          <w:b/>
          <w:bCs/>
          <w:i/>
          <w:iCs/>
          <w:color w:val="000000"/>
          <w:sz w:val="18"/>
          <w:szCs w:val="18"/>
          <w:u w:val="single"/>
        </w:rPr>
        <w:t>V primeru nastopa s partnerji in/ali podizvajalci, je potrebno seznam predložiti tudi za PARTNERJE in PODIZVAJALCE. </w:t>
      </w:r>
    </w:p>
    <w:p w14:paraId="1E097F4E"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6D65A41B"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6F5598AA" w14:textId="77777777" w:rsidR="009B778D" w:rsidRPr="006C0F1F" w:rsidRDefault="009B778D">
      <w:pPr>
        <w:sectPr w:rsidR="009B778D" w:rsidRPr="006C0F1F" w:rsidSect="006E7A2B">
          <w:footerReference w:type="default" r:id="rId12"/>
          <w:pgSz w:w="11906" w:h="16838"/>
          <w:pgMar w:top="1418" w:right="1418" w:bottom="1418" w:left="1418" w:header="567" w:footer="596" w:gutter="0"/>
          <w:cols w:space="708"/>
          <w:docGrid w:linePitch="360"/>
        </w:sectPr>
      </w:pPr>
    </w:p>
    <w:p w14:paraId="57F61386" w14:textId="16DFC31D" w:rsidR="00E911F5" w:rsidRPr="006C0F1F" w:rsidRDefault="00E911F5" w:rsidP="00E911F5">
      <w:pPr>
        <w:spacing w:before="225" w:after="225" w:line="240" w:lineRule="auto"/>
        <w:jc w:val="right"/>
        <w:rPr>
          <w:rFonts w:ascii="Arial" w:hAnsi="Arial" w:cs="Arial"/>
          <w:sz w:val="18"/>
          <w:szCs w:val="18"/>
        </w:rPr>
      </w:pPr>
      <w:r w:rsidRPr="006C0F1F">
        <w:lastRenderedPageBreak/>
        <w:tab/>
      </w:r>
      <w:r w:rsidRPr="006C0F1F">
        <w:rPr>
          <w:rFonts w:ascii="Arial" w:hAnsi="Arial" w:cs="Arial"/>
          <w:color w:val="000000"/>
          <w:sz w:val="18"/>
          <w:szCs w:val="18"/>
        </w:rPr>
        <w:t> </w:t>
      </w:r>
      <w:r w:rsidRPr="006C0F1F">
        <w:rPr>
          <w:rFonts w:ascii="Arial" w:hAnsi="Arial" w:cs="Arial"/>
          <w:sz w:val="18"/>
          <w:szCs w:val="18"/>
        </w:rPr>
        <w:t xml:space="preserve">Obrazec št: </w:t>
      </w:r>
      <w:r w:rsidR="006C005E" w:rsidRPr="006C0F1F">
        <w:rPr>
          <w:rFonts w:ascii="Arial" w:hAnsi="Arial" w:cs="Arial"/>
          <w:sz w:val="18"/>
          <w:szCs w:val="18"/>
        </w:rPr>
        <w:t>4</w:t>
      </w:r>
    </w:p>
    <w:p w14:paraId="7A1B1DF8" w14:textId="6486F5D3" w:rsidR="00704BD1" w:rsidRPr="006C0F1F" w:rsidRDefault="006C005E" w:rsidP="00704BD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Reference</w:t>
      </w:r>
    </w:p>
    <w:p w14:paraId="4836C775" w14:textId="41969C19" w:rsidR="00704BD1" w:rsidRPr="00E200DD" w:rsidRDefault="00704BD1" w:rsidP="00704BD1">
      <w:pPr>
        <w:spacing w:before="225" w:after="225" w:line="240" w:lineRule="auto"/>
        <w:jc w:val="center"/>
        <w:rPr>
          <w:rFonts w:ascii="Arial" w:hAnsi="Arial" w:cs="Arial"/>
          <w:i/>
          <w:iCs/>
          <w:color w:val="000000"/>
          <w:sz w:val="18"/>
          <w:szCs w:val="18"/>
        </w:rPr>
      </w:pPr>
      <w:r w:rsidRPr="00E200DD">
        <w:rPr>
          <w:rFonts w:ascii="Arial" w:hAnsi="Arial" w:cs="Arial"/>
          <w:i/>
          <w:iCs/>
          <w:color w:val="000000"/>
          <w:sz w:val="18"/>
          <w:szCs w:val="18"/>
        </w:rPr>
        <w:t xml:space="preserve">(za izkazovanje izpolnjevanja referenčnega pogoja gospodarskega subjekta oziroma </w:t>
      </w:r>
      <w:r w:rsidR="00ED4310">
        <w:rPr>
          <w:rFonts w:ascii="Arial" w:hAnsi="Arial" w:cs="Arial"/>
          <w:i/>
          <w:iCs/>
          <w:color w:val="000000"/>
          <w:sz w:val="18"/>
          <w:szCs w:val="18"/>
        </w:rPr>
        <w:t>pooblaščenega inženirja s področja gradbeništva</w:t>
      </w:r>
      <w:r w:rsidRPr="00E200DD">
        <w:rPr>
          <w:rFonts w:ascii="Arial" w:hAnsi="Arial" w:cs="Arial"/>
          <w:i/>
          <w:iCs/>
          <w:color w:val="000000"/>
          <w:sz w:val="18"/>
          <w:szCs w:val="18"/>
        </w:rPr>
        <w:t>)</w:t>
      </w:r>
    </w:p>
    <w:p w14:paraId="76A2A154" w14:textId="63DE7746" w:rsidR="00704BD1" w:rsidRPr="00E200DD" w:rsidRDefault="00704BD1" w:rsidP="00704BD1">
      <w:pPr>
        <w:spacing w:before="225" w:after="225" w:line="240" w:lineRule="auto"/>
        <w:jc w:val="center"/>
        <w:rPr>
          <w:rFonts w:ascii="Arial" w:hAnsi="Arial" w:cs="Arial"/>
          <w:color w:val="000000"/>
          <w:sz w:val="18"/>
          <w:szCs w:val="18"/>
        </w:rPr>
      </w:pPr>
      <w:r w:rsidRPr="00E200DD">
        <w:rPr>
          <w:rFonts w:ascii="Arial" w:hAnsi="Arial" w:cs="Arial"/>
          <w:color w:val="000000"/>
          <w:sz w:val="18"/>
          <w:szCs w:val="18"/>
        </w:rPr>
        <w:t>Za vsako posamezno referenco mora ponudnik izpolniti ločen referenčni obrazec. Obrazec se po potrebi fotokopira oziroma razmnoži.</w:t>
      </w:r>
    </w:p>
    <w:p w14:paraId="477A6C2A" w14:textId="77777777" w:rsidR="00704BD1" w:rsidRPr="00E200DD" w:rsidRDefault="00704BD1" w:rsidP="00704BD1">
      <w:pPr>
        <w:spacing w:before="225" w:after="225" w:line="240" w:lineRule="auto"/>
        <w:jc w:val="center"/>
        <w:rPr>
          <w:rFonts w:ascii="Arial" w:hAnsi="Arial" w:cs="Arial"/>
          <w:color w:val="000000"/>
          <w:sz w:val="18"/>
          <w:szCs w:val="18"/>
        </w:rPr>
      </w:pPr>
    </w:p>
    <w:p w14:paraId="65FEDF32" w14:textId="36B4914B"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1. Splošni podatki</w:t>
      </w:r>
    </w:p>
    <w:p w14:paraId="7DC5621E"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Zaporedna številka reference:</w:t>
      </w:r>
      <w:r w:rsidRPr="00E200DD">
        <w:rPr>
          <w:rFonts w:ascii="Arial" w:hAnsi="Arial" w:cs="Arial"/>
          <w:color w:val="000000"/>
          <w:sz w:val="18"/>
          <w:szCs w:val="18"/>
        </w:rPr>
        <w:t> ______________________________________</w:t>
      </w:r>
    </w:p>
    <w:p w14:paraId="18521AC0" w14:textId="32392DB8"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Referenca se predloži za (ustrezno označiti</w:t>
      </w:r>
      <w:r w:rsidR="006C1024" w:rsidRPr="00E200DD">
        <w:rPr>
          <w:rFonts w:ascii="Arial" w:hAnsi="Arial" w:cs="Arial"/>
          <w:b/>
          <w:bCs/>
          <w:color w:val="000000"/>
          <w:sz w:val="18"/>
          <w:szCs w:val="18"/>
        </w:rPr>
        <w:t>, lahko se označi obe</w:t>
      </w:r>
      <w:r w:rsidR="005332D1" w:rsidRPr="00E200DD">
        <w:rPr>
          <w:rFonts w:ascii="Arial" w:hAnsi="Arial" w:cs="Arial"/>
          <w:b/>
          <w:bCs/>
          <w:color w:val="000000"/>
          <w:sz w:val="18"/>
          <w:szCs w:val="18"/>
        </w:rPr>
        <w:t xml:space="preserve"> opciji hkrati</w:t>
      </w:r>
      <w:r w:rsidRPr="00E200DD">
        <w:rPr>
          <w:rFonts w:ascii="Arial" w:hAnsi="Arial" w:cs="Arial"/>
          <w:b/>
          <w:bCs/>
          <w:color w:val="000000"/>
          <w:sz w:val="18"/>
          <w:szCs w:val="18"/>
        </w:rPr>
        <w:t>):</w:t>
      </w:r>
    </w:p>
    <w:p w14:paraId="20D90959"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Gospodarski subjekt</w:t>
      </w:r>
    </w:p>
    <w:p w14:paraId="41486DC1" w14:textId="49EF4D8A"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w:t>
      </w:r>
      <w:r w:rsidR="005332D1" w:rsidRPr="006C0F1F">
        <w:rPr>
          <w:rFonts w:ascii="Arial" w:hAnsi="Arial" w:cs="Arial"/>
          <w:color w:val="000000"/>
          <w:sz w:val="18"/>
          <w:szCs w:val="18"/>
        </w:rPr>
        <w:t>Pooblaščeni inženir s področja gradbeništva</w:t>
      </w:r>
    </w:p>
    <w:p w14:paraId="12A75776" w14:textId="7C7E7488"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color w:val="000000"/>
          <w:sz w:val="18"/>
          <w:szCs w:val="18"/>
        </w:rPr>
        <w:t xml:space="preserve">V kolikor se referenca predloži za </w:t>
      </w:r>
      <w:r w:rsidR="005332D1" w:rsidRPr="006C0F1F">
        <w:rPr>
          <w:rFonts w:ascii="Arial" w:hAnsi="Arial" w:cs="Arial"/>
          <w:color w:val="000000"/>
          <w:sz w:val="18"/>
          <w:szCs w:val="18"/>
        </w:rPr>
        <w:t>pooblaščenega inženirja s področja gradbeništva</w:t>
      </w:r>
      <w:r w:rsidRPr="00E200DD">
        <w:rPr>
          <w:rFonts w:ascii="Arial" w:hAnsi="Arial" w:cs="Arial"/>
          <w:color w:val="000000"/>
          <w:sz w:val="18"/>
          <w:szCs w:val="18"/>
        </w:rPr>
        <w:t>, navedite:</w:t>
      </w:r>
    </w:p>
    <w:p w14:paraId="38D3153F" w14:textId="1A497799"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 xml:space="preserve">Ime in priimek </w:t>
      </w:r>
      <w:r w:rsidR="005332D1" w:rsidRPr="006C0F1F">
        <w:rPr>
          <w:rFonts w:ascii="Arial" w:hAnsi="Arial" w:cs="Arial"/>
          <w:b/>
          <w:bCs/>
          <w:color w:val="000000"/>
          <w:sz w:val="18"/>
          <w:szCs w:val="18"/>
        </w:rPr>
        <w:t>pooblaščenega inženirja s področja gradbeništva</w:t>
      </w:r>
      <w:r w:rsidRPr="00E200DD">
        <w:rPr>
          <w:rFonts w:ascii="Arial" w:hAnsi="Arial" w:cs="Arial"/>
          <w:b/>
          <w:bCs/>
          <w:color w:val="000000"/>
          <w:sz w:val="18"/>
          <w:szCs w:val="18"/>
        </w:rPr>
        <w:t>:</w:t>
      </w:r>
    </w:p>
    <w:p w14:paraId="14E2E163" w14:textId="5FB5C171"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7AAE01B3" wp14:editId="7A851CFB">
                <wp:extent cx="5759450" cy="635"/>
                <wp:effectExtent l="5080" t="8890" r="7620" b="9525"/>
                <wp:docPr id="748661727" name="Rectangle 1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69905101" id="Rectangle 154"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5EED6216" w14:textId="641F97FF"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43502531" wp14:editId="4C368F2D">
                <wp:extent cx="5759450" cy="635"/>
                <wp:effectExtent l="5080" t="6985" r="7620" b="11430"/>
                <wp:docPr id="2048244891" name="Rectangle 1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2216C5D5" id="Rectangle 152"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53D8DF00"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2. Podatki o referenčnem poslu</w:t>
      </w:r>
    </w:p>
    <w:p w14:paraId="41EFEA40"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Naziv referenčnega objekta:</w:t>
      </w:r>
    </w:p>
    <w:p w14:paraId="2BFA7EA1" w14:textId="77AD4EDE"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51D38FAF" wp14:editId="13532489">
                <wp:extent cx="5759450" cy="635"/>
                <wp:effectExtent l="5080" t="10795" r="7620" b="7620"/>
                <wp:docPr id="1185505956" name="Rectangle 1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00F3E714" id="Rectangle 150"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43D8B71C"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Lokacija objekta:</w:t>
      </w:r>
    </w:p>
    <w:p w14:paraId="6BF59818" w14:textId="475B5C6E"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0A12D8B0" wp14:editId="3001926E">
                <wp:extent cx="5759450" cy="1270"/>
                <wp:effectExtent l="5080" t="6985" r="7620" b="10795"/>
                <wp:docPr id="1779401666" name="Rectangle 1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12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2D3E65A6" id="Rectangle 148" o:spid="_x0000_s1026" style="width:453.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" filled="f">
                <o:lock v:ext="edit" aspectratio="t"/>
                <w10:anchorlock/>
              </v:rect>
            </w:pict>
          </mc:Fallback>
        </mc:AlternateContent>
      </w:r>
    </w:p>
    <w:p w14:paraId="47D8B246"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Investitor:</w:t>
      </w:r>
    </w:p>
    <w:p w14:paraId="5F3C144D" w14:textId="2F1009FF"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707A5EE2" wp14:editId="6451BEC2">
                <wp:extent cx="5759450" cy="635"/>
                <wp:effectExtent l="5080" t="12700" r="7620" b="5715"/>
                <wp:docPr id="2016683674" name="Rectangle 1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0E64A6D1" id="Rectangle 146"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1EE3A4E4" w14:textId="0F7DFB88" w:rsidR="00704BD1" w:rsidRPr="00E200DD" w:rsidRDefault="007C6F6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Navesti vrsto gradnje</w:t>
      </w:r>
      <w:r w:rsidR="006C0F1F" w:rsidRPr="00E200DD">
        <w:rPr>
          <w:rFonts w:ascii="Arial" w:hAnsi="Arial" w:cs="Arial"/>
          <w:b/>
          <w:bCs/>
          <w:color w:val="000000"/>
          <w:sz w:val="18"/>
          <w:szCs w:val="18"/>
        </w:rPr>
        <w:t xml:space="preserve">, kot navedeno na naslovni </w:t>
      </w:r>
      <w:r w:rsidR="006C0F1F" w:rsidRPr="006C0F1F">
        <w:rPr>
          <w:rFonts w:ascii="Arial" w:hAnsi="Arial" w:cs="Arial"/>
          <w:b/>
          <w:bCs/>
          <w:color w:val="000000"/>
          <w:sz w:val="18"/>
          <w:szCs w:val="18"/>
        </w:rPr>
        <w:t>strani</w:t>
      </w:r>
      <w:r w:rsidR="006C0F1F" w:rsidRPr="00E200DD">
        <w:rPr>
          <w:rFonts w:ascii="Arial" w:hAnsi="Arial" w:cs="Arial"/>
          <w:b/>
          <w:bCs/>
          <w:color w:val="000000"/>
          <w:sz w:val="18"/>
          <w:szCs w:val="18"/>
        </w:rPr>
        <w:t xml:space="preserve"> projektne dokumentacije</w:t>
      </w:r>
      <w:r w:rsidRPr="00E200DD">
        <w:rPr>
          <w:rFonts w:ascii="Arial" w:hAnsi="Arial" w:cs="Arial"/>
          <w:b/>
          <w:bCs/>
          <w:color w:val="000000"/>
          <w:sz w:val="18"/>
          <w:szCs w:val="18"/>
        </w:rPr>
        <w:t xml:space="preserve"> (rekonstrukcija, sprememba namembnosti, novogradnja</w:t>
      </w:r>
      <w:r w:rsidR="00D84805" w:rsidRPr="00E200DD">
        <w:rPr>
          <w:rFonts w:ascii="Arial" w:hAnsi="Arial" w:cs="Arial"/>
          <w:b/>
          <w:bCs/>
          <w:color w:val="000000"/>
          <w:sz w:val="18"/>
          <w:szCs w:val="18"/>
        </w:rPr>
        <w:t>- prizidava</w:t>
      </w:r>
      <w:r w:rsidR="006C0F1F" w:rsidRPr="00E200DD">
        <w:rPr>
          <w:rFonts w:ascii="Arial" w:hAnsi="Arial" w:cs="Arial"/>
          <w:b/>
          <w:bCs/>
          <w:color w:val="000000"/>
          <w:sz w:val="18"/>
          <w:szCs w:val="18"/>
        </w:rPr>
        <w:t>...)</w:t>
      </w:r>
    </w:p>
    <w:p w14:paraId="1E398D48" w14:textId="6AA1F0D1"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34C1E7C6" wp14:editId="12C35509">
                <wp:extent cx="5759450" cy="635"/>
                <wp:effectExtent l="5080" t="6985" r="7620" b="11430"/>
                <wp:docPr id="1546853126" name="Rectangle 1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4B4F3E81" id="Rectangle 144"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10AE06A5" w14:textId="77777777" w:rsidR="006C0F1F" w:rsidRDefault="006C0F1F" w:rsidP="00704BD1">
      <w:pPr>
        <w:spacing w:before="225" w:after="225" w:line="240" w:lineRule="auto"/>
        <w:jc w:val="both"/>
        <w:rPr>
          <w:rFonts w:ascii="Arial" w:hAnsi="Arial" w:cs="Arial"/>
          <w:color w:val="000000"/>
          <w:sz w:val="18"/>
          <w:szCs w:val="18"/>
        </w:rPr>
      </w:pPr>
    </w:p>
    <w:p w14:paraId="5C29A8A4" w14:textId="77777777" w:rsidR="006C0F1F" w:rsidRDefault="006C0F1F" w:rsidP="00704BD1">
      <w:pPr>
        <w:spacing w:before="225" w:after="225" w:line="240" w:lineRule="auto"/>
        <w:jc w:val="both"/>
        <w:rPr>
          <w:rFonts w:ascii="Arial" w:hAnsi="Arial" w:cs="Arial"/>
          <w:color w:val="000000"/>
          <w:sz w:val="18"/>
          <w:szCs w:val="18"/>
        </w:rPr>
      </w:pPr>
    </w:p>
    <w:p w14:paraId="33F2DF09" w14:textId="77777777" w:rsidR="006C0F1F" w:rsidRDefault="006C0F1F" w:rsidP="00704BD1">
      <w:pPr>
        <w:spacing w:before="225" w:after="225" w:line="240" w:lineRule="auto"/>
        <w:jc w:val="both"/>
        <w:rPr>
          <w:rFonts w:ascii="Arial" w:hAnsi="Arial" w:cs="Arial"/>
          <w:color w:val="000000"/>
          <w:sz w:val="18"/>
          <w:szCs w:val="18"/>
        </w:rPr>
      </w:pPr>
    </w:p>
    <w:p w14:paraId="0C427064" w14:textId="77777777" w:rsidR="006C0F1F" w:rsidRDefault="006C0F1F" w:rsidP="00704BD1">
      <w:pPr>
        <w:spacing w:before="225" w:after="225" w:line="240" w:lineRule="auto"/>
        <w:jc w:val="both"/>
        <w:rPr>
          <w:rFonts w:ascii="Arial" w:hAnsi="Arial" w:cs="Arial"/>
          <w:color w:val="000000"/>
          <w:sz w:val="18"/>
          <w:szCs w:val="18"/>
        </w:rPr>
      </w:pPr>
    </w:p>
    <w:p w14:paraId="7C6BD5D3" w14:textId="77777777" w:rsidR="006C0F1F" w:rsidRPr="00E200DD" w:rsidRDefault="006C0F1F" w:rsidP="00704BD1">
      <w:pPr>
        <w:spacing w:before="225" w:after="225" w:line="240" w:lineRule="auto"/>
        <w:jc w:val="both"/>
        <w:rPr>
          <w:rFonts w:ascii="Arial" w:hAnsi="Arial" w:cs="Arial"/>
          <w:color w:val="000000"/>
          <w:sz w:val="18"/>
          <w:szCs w:val="18"/>
        </w:rPr>
      </w:pPr>
    </w:p>
    <w:p w14:paraId="5C63B901" w14:textId="77777777" w:rsidR="00704BD1" w:rsidRPr="00E200DD" w:rsidRDefault="00704BD1" w:rsidP="00704BD1">
      <w:pPr>
        <w:spacing w:before="225" w:after="225" w:line="240" w:lineRule="auto"/>
        <w:jc w:val="both"/>
        <w:rPr>
          <w:rFonts w:ascii="Arial" w:hAnsi="Arial" w:cs="Arial"/>
          <w:b/>
          <w:bCs/>
          <w:color w:val="000000"/>
          <w:sz w:val="18"/>
          <w:szCs w:val="18"/>
        </w:rPr>
      </w:pPr>
    </w:p>
    <w:p w14:paraId="574E2588" w14:textId="3E945A94"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3. Podatki za preverjanje izpolnjevanja referenčnega pogoja</w:t>
      </w:r>
    </w:p>
    <w:p w14:paraId="6C02C977"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Ponudnik z izpolnitvijo spodnjih rubrik potrjuje, da referenčni posel izpolnjuje vse zahteve referenčnega pogoja, določene v razpisni dokumentaciji.</w:t>
      </w:r>
    </w:p>
    <w:p w14:paraId="41F7CC1F"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Bruto tlorisna površina objekta</w:t>
      </w:r>
    </w:p>
    <w:p w14:paraId="5A5E9EB2"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color w:val="000000"/>
          <w:sz w:val="18"/>
          <w:szCs w:val="18"/>
        </w:rPr>
        <w:t>________________________ m²</w:t>
      </w:r>
    </w:p>
    <w:p w14:paraId="7AFAFFE8"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Ali je bilo za poseg v postopku pridobivanja gradbenega dovoljenja pridobljeno pozitivno mnenje Zavoda za varstvo kulturne dediščine Slovenije (ZVKDS)?</w:t>
      </w:r>
    </w:p>
    <w:p w14:paraId="0A38610B"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DA</w:t>
      </w:r>
    </w:p>
    <w:p w14:paraId="2FEF9CEB"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NE</w:t>
      </w:r>
    </w:p>
    <w:p w14:paraId="1663A682"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Datum izdaje uporabnega dovoljenja</w:t>
      </w:r>
    </w:p>
    <w:p w14:paraId="07F7997A" w14:textId="28D2086F"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191B35AB" wp14:editId="64B25775">
                <wp:extent cx="5759450" cy="635"/>
                <wp:effectExtent l="5080" t="12700" r="7620" b="5715"/>
                <wp:docPr id="664783261" name="Rectangle 1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0DD186E1" id="Rectangle 134"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40C7A567"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Ali je objekt razglašen za kulturni spomenik?</w:t>
      </w:r>
    </w:p>
    <w:p w14:paraId="46213037"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DA</w:t>
      </w:r>
    </w:p>
    <w:p w14:paraId="024398FB"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NE</w:t>
      </w:r>
    </w:p>
    <w:p w14:paraId="76509758"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color w:val="000000"/>
          <w:sz w:val="18"/>
          <w:szCs w:val="18"/>
        </w:rPr>
        <w:t>V kolikor je odgovor </w:t>
      </w:r>
      <w:r w:rsidRPr="00E200DD">
        <w:rPr>
          <w:rFonts w:ascii="Arial" w:hAnsi="Arial" w:cs="Arial"/>
          <w:b/>
          <w:bCs/>
          <w:color w:val="000000"/>
          <w:sz w:val="18"/>
          <w:szCs w:val="18"/>
        </w:rPr>
        <w:t>DA</w:t>
      </w:r>
      <w:r w:rsidRPr="00E200DD">
        <w:rPr>
          <w:rFonts w:ascii="Arial" w:hAnsi="Arial" w:cs="Arial"/>
          <w:color w:val="000000"/>
          <w:sz w:val="18"/>
          <w:szCs w:val="18"/>
        </w:rPr>
        <w:t>, označite:</w:t>
      </w:r>
    </w:p>
    <w:p w14:paraId="0CCAF3B9"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kulturni spomenik lokalnega pomena</w:t>
      </w:r>
    </w:p>
    <w:p w14:paraId="60F4C810"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Segoe UI Symbol" w:hAnsi="Segoe UI Symbol" w:cs="Segoe UI Symbol"/>
          <w:color w:val="000000"/>
          <w:sz w:val="18"/>
          <w:szCs w:val="18"/>
        </w:rPr>
        <w:t>☐</w:t>
      </w:r>
      <w:r w:rsidRPr="00E200DD">
        <w:rPr>
          <w:rFonts w:ascii="Arial" w:hAnsi="Arial" w:cs="Arial"/>
          <w:color w:val="000000"/>
          <w:sz w:val="18"/>
          <w:szCs w:val="18"/>
        </w:rPr>
        <w:t xml:space="preserve"> kulturni spomenik državnega pomena</w:t>
      </w:r>
    </w:p>
    <w:p w14:paraId="29ABEF12" w14:textId="71C45863"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2A8D0F1E" wp14:editId="5F76F5E6">
                <wp:extent cx="5759450" cy="1270"/>
                <wp:effectExtent l="5080" t="5080" r="7620" b="12700"/>
                <wp:docPr id="1049980738"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12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206FBCA2" id="Rectangle 132" o:spid="_x0000_s1026" style="width:453.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" filled="f">
                <o:lock v:ext="edit" aspectratio="t"/>
                <w10:anchorlock/>
              </v:rect>
            </w:pict>
          </mc:Fallback>
        </mc:AlternateContent>
      </w:r>
    </w:p>
    <w:p w14:paraId="43FF5689" w14:textId="7777777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4. Kontakt za preverjanje reference</w:t>
      </w:r>
    </w:p>
    <w:p w14:paraId="35A7AD2C"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Naziv investitorja:</w:t>
      </w:r>
    </w:p>
    <w:p w14:paraId="7CAB3DEF" w14:textId="19A7D9A1"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2DEE0643" wp14:editId="22184F53">
                <wp:extent cx="5759450" cy="635"/>
                <wp:effectExtent l="5080" t="8890" r="7620" b="9525"/>
                <wp:docPr id="361644568" name="Rectangle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3B0A80AD" id="Rectangle 130"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5073E891"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Kontaktna oseba:</w:t>
      </w:r>
    </w:p>
    <w:p w14:paraId="09ADEE5A" w14:textId="75DED61E"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3D3E679E" wp14:editId="6593E5AC">
                <wp:extent cx="5759450" cy="635"/>
                <wp:effectExtent l="5080" t="5080" r="7620" b="13335"/>
                <wp:docPr id="89521715" name="Rectangle 1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0575DA15" id="Rectangle 128"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709DA6D8"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Telefon:</w:t>
      </w:r>
    </w:p>
    <w:p w14:paraId="6B16967D" w14:textId="26D9CBA6"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53AD86A3" wp14:editId="3EA04DE9">
                <wp:extent cx="5759450" cy="635"/>
                <wp:effectExtent l="5080" t="10795" r="7620" b="7620"/>
                <wp:docPr id="1852373442" name="Rectangle 1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4B2F2315" id="Rectangle 126"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5C983A83"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Elektronski naslov:</w:t>
      </w:r>
    </w:p>
    <w:p w14:paraId="57098C3B" w14:textId="0FAB5BA5"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3DE1F177" wp14:editId="42714D32">
                <wp:extent cx="5759450" cy="635"/>
                <wp:effectExtent l="5080" t="6985" r="7620" b="11430"/>
                <wp:docPr id="490793885" name="Rectangle 1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7AB1D0C8" id="Rectangle 124"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245588B4" w14:textId="15EE68BE"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582EC45B" wp14:editId="26689A26">
                <wp:extent cx="5759450" cy="635"/>
                <wp:effectExtent l="5080" t="5080" r="7620" b="13335"/>
                <wp:docPr id="819103530" name="Rectangle 1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1DF0B8E3" id="Rectangle 122"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" filled="f">
                <o:lock v:ext="edit" aspectratio="t"/>
                <w10:anchorlock/>
              </v:rect>
            </w:pict>
          </mc:Fallback>
        </mc:AlternateContent>
      </w:r>
    </w:p>
    <w:p w14:paraId="006A2FFF" w14:textId="2E75A687" w:rsidR="00704BD1" w:rsidRPr="00E200DD" w:rsidRDefault="00704BD1" w:rsidP="00704BD1">
      <w:pPr>
        <w:spacing w:before="225" w:after="225" w:line="240" w:lineRule="auto"/>
        <w:jc w:val="both"/>
        <w:rPr>
          <w:rFonts w:ascii="Arial" w:hAnsi="Arial" w:cs="Arial"/>
          <w:b/>
          <w:bCs/>
          <w:color w:val="000000"/>
          <w:sz w:val="18"/>
          <w:szCs w:val="18"/>
        </w:rPr>
      </w:pPr>
      <w:r w:rsidRPr="00E200DD">
        <w:rPr>
          <w:rFonts w:ascii="Arial" w:hAnsi="Arial" w:cs="Arial"/>
          <w:b/>
          <w:bCs/>
          <w:color w:val="000000"/>
          <w:sz w:val="18"/>
          <w:szCs w:val="18"/>
        </w:rPr>
        <w:t>5. Izjava gospodarskega subjekta</w:t>
      </w:r>
    </w:p>
    <w:p w14:paraId="04BFEB82"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color w:val="000000"/>
          <w:sz w:val="18"/>
          <w:szCs w:val="18"/>
        </w:rPr>
        <w:t>Podpisani izjavljam(o), da so vsi podatki, navedeni v tem referenčnem obrazcu, resnični, popolni in točni.</w:t>
      </w:r>
    </w:p>
    <w:p w14:paraId="51BA9199"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color w:val="000000"/>
          <w:sz w:val="18"/>
          <w:szCs w:val="18"/>
        </w:rPr>
        <w:lastRenderedPageBreak/>
        <w:t>Naročniku dovoljujemo, da navedene podatke preveri pri investitorju oziroma kontaktni osebi, navedeni v tem obrazcu.</w:t>
      </w:r>
    </w:p>
    <w:p w14:paraId="7D7088D6" w14:textId="3C2F911C" w:rsidR="00704BD1" w:rsidRPr="00E200DD" w:rsidRDefault="00817B78" w:rsidP="00704BD1">
      <w:pPr>
        <w:spacing w:before="225" w:after="225" w:line="240" w:lineRule="auto"/>
        <w:jc w:val="both"/>
        <w:rPr>
          <w:rFonts w:ascii="Arial" w:hAnsi="Arial" w:cs="Arial"/>
          <w:color w:val="000000"/>
          <w:sz w:val="18"/>
          <w:szCs w:val="18"/>
        </w:rPr>
      </w:pPr>
      <w:r w:rsidRPr="006C0F1F">
        <w:rPr>
          <w:noProof/>
        </w:rPr>
        <mc:AlternateContent>
          <mc:Choice Requires="wps">
            <w:drawing>
              <wp:inline distT="0" distB="0" distL="0" distR="0" wp14:anchorId="1406B1A8" wp14:editId="797C9A12">
                <wp:extent cx="5759450" cy="1270"/>
                <wp:effectExtent l="5080" t="9525" r="7620" b="8255"/>
                <wp:docPr id="190390495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59450" cy="12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cei="http://schemas.microsoft.com/office/word/2026/wordml/cei" xmlns="">
            <w:pict>
              <v:rect w14:anchorId="4A843F52" id="Rectangle 120" o:spid="_x0000_s1026" style="width:453.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" filled="f">
                <o:lock v:ext="edit" aspectratio="t"/>
                <w10:anchorlock/>
              </v:rect>
            </w:pict>
          </mc:Fallback>
        </mc:AlternateContent>
      </w:r>
    </w:p>
    <w:p w14:paraId="613E71B3"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Kraj:</w:t>
      </w:r>
      <w:r w:rsidRPr="00E200DD">
        <w:rPr>
          <w:rFonts w:ascii="Arial" w:hAnsi="Arial" w:cs="Arial"/>
          <w:color w:val="000000"/>
          <w:sz w:val="18"/>
          <w:szCs w:val="18"/>
        </w:rPr>
        <w:t> ______________________________________</w:t>
      </w:r>
    </w:p>
    <w:p w14:paraId="339CD8E3"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Datum:</w:t>
      </w:r>
      <w:r w:rsidRPr="00E200DD">
        <w:rPr>
          <w:rFonts w:ascii="Arial" w:hAnsi="Arial" w:cs="Arial"/>
          <w:color w:val="000000"/>
          <w:sz w:val="18"/>
          <w:szCs w:val="18"/>
        </w:rPr>
        <w:t> _____________________________________</w:t>
      </w:r>
    </w:p>
    <w:p w14:paraId="233955C8"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Naziv ponudnika:</w:t>
      </w:r>
      <w:r w:rsidRPr="00E200DD">
        <w:rPr>
          <w:rFonts w:ascii="Arial" w:hAnsi="Arial" w:cs="Arial"/>
          <w:color w:val="000000"/>
          <w:sz w:val="18"/>
          <w:szCs w:val="18"/>
        </w:rPr>
        <w:t> _________________________________________________</w:t>
      </w:r>
    </w:p>
    <w:p w14:paraId="699CA0E9"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Ime in priimek pooblaščene osebe:</w:t>
      </w:r>
      <w:r w:rsidRPr="00E200DD">
        <w:rPr>
          <w:rFonts w:ascii="Arial" w:hAnsi="Arial" w:cs="Arial"/>
          <w:color w:val="000000"/>
          <w:sz w:val="18"/>
          <w:szCs w:val="18"/>
        </w:rPr>
        <w:t> ________________________________</w:t>
      </w:r>
    </w:p>
    <w:p w14:paraId="38D600E2" w14:textId="77777777" w:rsidR="00704BD1" w:rsidRPr="00E200DD" w:rsidRDefault="00704BD1" w:rsidP="00704BD1">
      <w:pPr>
        <w:spacing w:before="225" w:after="225" w:line="240" w:lineRule="auto"/>
        <w:jc w:val="both"/>
        <w:rPr>
          <w:rFonts w:ascii="Arial" w:hAnsi="Arial" w:cs="Arial"/>
          <w:color w:val="000000"/>
          <w:sz w:val="18"/>
          <w:szCs w:val="18"/>
        </w:rPr>
      </w:pPr>
      <w:r w:rsidRPr="00E200DD">
        <w:rPr>
          <w:rFonts w:ascii="Arial" w:hAnsi="Arial" w:cs="Arial"/>
          <w:b/>
          <w:bCs/>
          <w:color w:val="000000"/>
          <w:sz w:val="18"/>
          <w:szCs w:val="18"/>
        </w:rPr>
        <w:t>Podpis pooblaščene osebe ponudnika:</w:t>
      </w:r>
    </w:p>
    <w:p w14:paraId="72BC5953" w14:textId="77777777" w:rsidR="00704BD1" w:rsidRPr="006C0F1F" w:rsidRDefault="00704BD1" w:rsidP="00E911F5">
      <w:pPr>
        <w:spacing w:before="225" w:after="225" w:line="240" w:lineRule="auto"/>
        <w:jc w:val="both"/>
        <w:rPr>
          <w:color w:val="000000"/>
          <w:sz w:val="18"/>
          <w:szCs w:val="18"/>
        </w:rPr>
      </w:pPr>
    </w:p>
    <w:p w14:paraId="40283880" w14:textId="77777777" w:rsidR="00704BD1" w:rsidRPr="006C0F1F" w:rsidRDefault="00704BD1" w:rsidP="00E911F5">
      <w:pPr>
        <w:spacing w:before="225" w:after="225" w:line="240" w:lineRule="auto"/>
        <w:jc w:val="both"/>
        <w:rPr>
          <w:color w:val="000000"/>
          <w:sz w:val="18"/>
          <w:szCs w:val="18"/>
        </w:rPr>
      </w:pPr>
    </w:p>
    <w:p w14:paraId="0A2258D6" w14:textId="77ADF3E4" w:rsidR="00E911F5" w:rsidRPr="006C0F1F" w:rsidRDefault="00E911F5" w:rsidP="00E911F5">
      <w:pPr>
        <w:tabs>
          <w:tab w:val="left" w:pos="2145"/>
        </w:tabs>
        <w:sectPr w:rsidR="00E911F5" w:rsidRPr="006C0F1F" w:rsidSect="006C005E">
          <w:footerReference w:type="default" r:id="rId13"/>
          <w:pgSz w:w="11906" w:h="16838"/>
          <w:pgMar w:top="1418" w:right="1418" w:bottom="1418" w:left="1418" w:header="567" w:footer="596" w:gutter="0"/>
          <w:cols w:space="708"/>
          <w:docGrid w:linePitch="360"/>
        </w:sectPr>
      </w:pPr>
    </w:p>
    <w:p w14:paraId="26B75AE7" w14:textId="0718DFF1" w:rsidR="003F7C5C" w:rsidRPr="006C0F1F" w:rsidRDefault="00000000" w:rsidP="00AF56D4">
      <w:pPr>
        <w:spacing w:after="120"/>
        <w:jc w:val="right"/>
        <w:rPr>
          <w:rFonts w:ascii="Arial" w:hAnsi="Arial" w:cs="Arial"/>
          <w:sz w:val="18"/>
          <w:szCs w:val="18"/>
        </w:rPr>
      </w:pPr>
      <w:r w:rsidRPr="006C0F1F">
        <w:rPr>
          <w:rFonts w:ascii="Arial" w:hAnsi="Arial" w:cs="Arial"/>
          <w:sz w:val="18"/>
          <w:szCs w:val="18"/>
        </w:rPr>
        <w:lastRenderedPageBreak/>
        <w:t xml:space="preserve">Obrazec št: </w:t>
      </w:r>
      <w:r w:rsidR="004B65F6" w:rsidRPr="006C0F1F">
        <w:rPr>
          <w:rFonts w:ascii="Arial" w:hAnsi="Arial" w:cs="Arial"/>
          <w:sz w:val="18"/>
          <w:szCs w:val="18"/>
        </w:rPr>
        <w:t>5</w:t>
      </w:r>
    </w:p>
    <w:p w14:paraId="6B1BC6F7"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Vzorec menične izjave za dobro izvedbo</w:t>
      </w:r>
    </w:p>
    <w:p w14:paraId="38F8DB8B" w14:textId="77777777" w:rsidR="009B778D" w:rsidRPr="006C0F1F" w:rsidRDefault="00000000">
      <w:pPr>
        <w:spacing w:before="225" w:after="225" w:line="240" w:lineRule="auto"/>
        <w:jc w:val="center"/>
      </w:pPr>
      <w:r w:rsidRPr="006C0F1F">
        <w:rPr>
          <w:rFonts w:ascii="Arial" w:hAnsi="Arial" w:cs="Arial"/>
          <w:b/>
          <w:bCs/>
          <w:color w:val="000000"/>
          <w:sz w:val="24"/>
          <w:szCs w:val="24"/>
        </w:rPr>
        <w:t>MENIČNA IZJAVA</w:t>
      </w:r>
    </w:p>
    <w:p w14:paraId="3E0B3192" w14:textId="77777777" w:rsidR="009B778D" w:rsidRPr="006C0F1F" w:rsidRDefault="00000000">
      <w:pPr>
        <w:spacing w:before="225" w:after="225" w:line="240" w:lineRule="auto"/>
        <w:jc w:val="center"/>
      </w:pPr>
      <w:r w:rsidRPr="006C0F1F">
        <w:rPr>
          <w:rFonts w:ascii="Arial" w:hAnsi="Arial" w:cs="Arial"/>
          <w:color w:val="000000"/>
          <w:sz w:val="21"/>
          <w:szCs w:val="21"/>
        </w:rPr>
        <w:t>s pooblastilom za izpolnitev in unovčenje menice</w:t>
      </w:r>
    </w:p>
    <w:p w14:paraId="2E12BD9B" w14:textId="0D5DE166" w:rsidR="004B65F6" w:rsidRPr="006C0F1F" w:rsidRDefault="00000000" w:rsidP="004B65F6">
      <w:pPr>
        <w:spacing w:before="225" w:after="225" w:line="240" w:lineRule="auto"/>
        <w:jc w:val="both"/>
      </w:pPr>
      <w:r w:rsidRPr="006C0F1F">
        <w:rPr>
          <w:rFonts w:ascii="Arial" w:hAnsi="Arial" w:cs="Arial"/>
          <w:color w:val="000000"/>
          <w:sz w:val="18"/>
          <w:szCs w:val="18"/>
        </w:rPr>
        <w:t> </w:t>
      </w:r>
      <w:r w:rsidR="004B65F6" w:rsidRPr="006C0F1F">
        <w:rPr>
          <w:rFonts w:ascii="Arial" w:hAnsi="Arial" w:cs="Arial"/>
          <w:color w:val="000000"/>
          <w:sz w:val="18"/>
          <w:szCs w:val="18"/>
        </w:rPr>
        <w:t xml:space="preserve">Naročniku UNIVERZA NA PRIMORSKEM UNIVERSITÀ DEL LITORALE, Titov trg 4, 6000 Koper, kot zavarovanje za </w:t>
      </w:r>
      <w:r w:rsidR="004B65F6" w:rsidRPr="006C0F1F">
        <w:rPr>
          <w:rFonts w:ascii="Arial" w:hAnsi="Arial" w:cs="Arial"/>
          <w:b/>
          <w:bCs/>
          <w:color w:val="000000"/>
          <w:sz w:val="18"/>
          <w:szCs w:val="18"/>
        </w:rPr>
        <w:t xml:space="preserve">dobro </w:t>
      </w:r>
      <w:r w:rsidR="00ED5FA1">
        <w:rPr>
          <w:rFonts w:ascii="Arial" w:hAnsi="Arial" w:cs="Arial"/>
          <w:b/>
          <w:bCs/>
          <w:color w:val="000000"/>
          <w:sz w:val="18"/>
          <w:szCs w:val="18"/>
        </w:rPr>
        <w:t xml:space="preserve">izvedbo </w:t>
      </w:r>
      <w:r w:rsidR="00CE2B06">
        <w:rPr>
          <w:rFonts w:ascii="Arial" w:hAnsi="Arial" w:cs="Arial"/>
          <w:b/>
          <w:bCs/>
          <w:color w:val="000000"/>
          <w:sz w:val="18"/>
          <w:szCs w:val="18"/>
        </w:rPr>
        <w:t>pogodbenih obveznosti</w:t>
      </w:r>
      <w:r w:rsidR="004B65F6" w:rsidRPr="006C0F1F">
        <w:rPr>
          <w:rFonts w:ascii="Arial" w:hAnsi="Arial" w:cs="Arial"/>
          <w:b/>
          <w:bCs/>
          <w:color w:val="000000"/>
          <w:sz w:val="18"/>
          <w:szCs w:val="18"/>
        </w:rPr>
        <w:t>,</w:t>
      </w:r>
      <w:r w:rsidR="004B65F6" w:rsidRPr="006C0F1F">
        <w:rPr>
          <w:rFonts w:ascii="Arial" w:hAnsi="Arial" w:cs="Arial"/>
          <w:color w:val="000000"/>
          <w:sz w:val="18"/>
          <w:szCs w:val="18"/>
        </w:rPr>
        <w:t xml:space="preserve"> ki so opredeljena v javnem naročilu</w:t>
      </w:r>
    </w:p>
    <w:p w14:paraId="5309DEA7" w14:textId="6C5DE3D9" w:rsidR="004B65F6" w:rsidRPr="00CE2B06" w:rsidRDefault="002E7497" w:rsidP="004B65F6">
      <w:pPr>
        <w:spacing w:before="225" w:after="225" w:line="240" w:lineRule="auto"/>
        <w:jc w:val="center"/>
        <w:rPr>
          <w:rFonts w:ascii="Arial" w:hAnsi="Arial" w:cs="Arial"/>
          <w:b/>
          <w:bCs/>
          <w:color w:val="000000"/>
          <w:sz w:val="18"/>
          <w:szCs w:val="18"/>
        </w:rPr>
      </w:pPr>
      <w:r w:rsidRPr="00ED4310">
        <w:rPr>
          <w:rFonts w:ascii="Arial" w:hAnsi="Arial" w:cs="Arial"/>
          <w:b/>
          <w:bCs/>
          <w:color w:val="000000"/>
          <w:sz w:val="18"/>
          <w:szCs w:val="18"/>
        </w:rPr>
        <w:t xml:space="preserve">Storitev izdelave PZI dokumentacije - načrt gradbenih konstrukcij  (Načrt s področja gradbeništva)  za </w:t>
      </w:r>
      <w:r w:rsidRPr="00CE2B06">
        <w:rPr>
          <w:rFonts w:ascii="Arial" w:hAnsi="Arial" w:cs="Arial"/>
          <w:b/>
          <w:bCs/>
          <w:color w:val="000000"/>
          <w:sz w:val="18"/>
          <w:szCs w:val="18"/>
        </w:rPr>
        <w:t>rekonstrukcijo »Servitski samostan v Kopru</w:t>
      </w:r>
      <w:r w:rsidR="00ED5FA1">
        <w:rPr>
          <w:rFonts w:ascii="Arial" w:hAnsi="Arial" w:cs="Arial"/>
          <w:b/>
          <w:bCs/>
          <w:color w:val="000000"/>
          <w:sz w:val="18"/>
          <w:szCs w:val="18"/>
        </w:rPr>
        <w:t>«</w:t>
      </w:r>
    </w:p>
    <w:p w14:paraId="389F0EAB" w14:textId="039D42DF" w:rsidR="004B65F6" w:rsidRPr="00CE2B06" w:rsidRDefault="004B65F6" w:rsidP="004B65F6">
      <w:pPr>
        <w:spacing w:before="225" w:after="225" w:line="240" w:lineRule="auto"/>
        <w:jc w:val="both"/>
      </w:pPr>
      <w:r w:rsidRPr="00CE2B06">
        <w:rPr>
          <w:rFonts w:ascii="Arial" w:hAnsi="Arial" w:cs="Arial"/>
          <w:color w:val="000000"/>
          <w:sz w:val="18"/>
          <w:szCs w:val="18"/>
        </w:rPr>
        <w:t>izročamo bianko lastno menico ter menično izjavo s pooblastilom za izpolnitev in unovčenje menice.</w:t>
      </w:r>
    </w:p>
    <w:p w14:paraId="284C214A" w14:textId="77777777" w:rsidR="00CE2B06" w:rsidRPr="00AF56D4" w:rsidRDefault="00CE2B06" w:rsidP="00AF56D4">
      <w:pPr>
        <w:pStyle w:val="pdq2pgselectionanchorcontainer"/>
        <w:spacing w:after="120" w:afterAutospacing="0"/>
        <w:rPr>
          <w:rFonts w:ascii="Arial" w:hAnsi="Arial" w:cs="Arial"/>
          <w:color w:val="000000"/>
          <w:sz w:val="18"/>
          <w:szCs w:val="18"/>
          <w:lang w:val="sl-SI"/>
        </w:rPr>
      </w:pPr>
      <w:r w:rsidRPr="00AF56D4">
        <w:rPr>
          <w:rStyle w:val="Strong"/>
          <w:rFonts w:ascii="Arial" w:hAnsi="Arial" w:cs="Arial"/>
          <w:b w:val="0"/>
          <w:bCs w:val="0"/>
          <w:color w:val="000000"/>
          <w:sz w:val="18"/>
          <w:szCs w:val="18"/>
          <w:lang w:val="sl-SI"/>
        </w:rPr>
        <w:t>Zavarovanje se predloži za (ustrezno označiti):</w:t>
      </w:r>
    </w:p>
    <w:p w14:paraId="0BA5D5D3" w14:textId="1C570260" w:rsidR="00CE2B06" w:rsidRPr="00AF56D4" w:rsidRDefault="00CE2B06" w:rsidP="00AF56D4">
      <w:pPr>
        <w:pStyle w:val="NormalWeb"/>
        <w:spacing w:before="120" w:beforeAutospacing="0"/>
        <w:rPr>
          <w:rFonts w:ascii="Arial" w:hAnsi="Arial" w:cs="Arial"/>
          <w:color w:val="000000"/>
          <w:sz w:val="18"/>
          <w:szCs w:val="18"/>
          <w:lang w:val="sl-SI"/>
        </w:rPr>
      </w:pPr>
      <w:r w:rsidRPr="00AF56D4">
        <w:rPr>
          <w:rFonts w:ascii="Segoe UI Symbol" w:hAnsi="Segoe UI Symbol" w:cs="Segoe UI Symbol"/>
          <w:color w:val="000000"/>
          <w:sz w:val="18"/>
          <w:szCs w:val="18"/>
          <w:lang w:val="sl-SI"/>
        </w:rPr>
        <w:t>☐</w:t>
      </w:r>
      <w:r w:rsidRPr="00AF56D4">
        <w:rPr>
          <w:rStyle w:val="apple-converted-space"/>
          <w:rFonts w:ascii="Arial" w:hAnsi="Arial" w:cs="Arial"/>
          <w:color w:val="000000"/>
          <w:sz w:val="18"/>
          <w:szCs w:val="18"/>
          <w:lang w:val="sl-SI"/>
        </w:rPr>
        <w:t> </w:t>
      </w:r>
      <w:r w:rsidRPr="00AF56D4">
        <w:rPr>
          <w:rStyle w:val="Strong"/>
          <w:rFonts w:ascii="Arial" w:hAnsi="Arial" w:cs="Arial"/>
          <w:b w:val="0"/>
          <w:bCs w:val="0"/>
          <w:color w:val="000000"/>
          <w:sz w:val="18"/>
          <w:szCs w:val="18"/>
          <w:lang w:val="sl-SI"/>
        </w:rPr>
        <w:t>izdelavo PZI projektne dokumentacije</w:t>
      </w:r>
      <w:r w:rsidRPr="00AF56D4">
        <w:rPr>
          <w:rFonts w:ascii="Arial" w:hAnsi="Arial" w:cs="Arial"/>
          <w:color w:val="000000"/>
          <w:sz w:val="18"/>
          <w:szCs w:val="18"/>
          <w:lang w:val="sl-SI"/>
        </w:rPr>
        <w:br/>
      </w:r>
      <w:r w:rsidRPr="00AF56D4">
        <w:rPr>
          <w:rFonts w:ascii="Segoe UI Symbol" w:hAnsi="Segoe UI Symbol" w:cs="Segoe UI Symbol"/>
          <w:color w:val="000000"/>
          <w:sz w:val="18"/>
          <w:szCs w:val="18"/>
          <w:lang w:val="sl-SI"/>
        </w:rPr>
        <w:t>☐</w:t>
      </w:r>
      <w:r w:rsidRPr="00AF56D4">
        <w:rPr>
          <w:rStyle w:val="apple-converted-space"/>
          <w:rFonts w:ascii="Arial" w:hAnsi="Arial" w:cs="Arial"/>
          <w:color w:val="000000"/>
          <w:sz w:val="18"/>
          <w:szCs w:val="18"/>
          <w:lang w:val="sl-SI"/>
        </w:rPr>
        <w:t> </w:t>
      </w:r>
      <w:r w:rsidRPr="00AF56D4">
        <w:rPr>
          <w:rStyle w:val="Strong"/>
          <w:rFonts w:ascii="Arial" w:hAnsi="Arial" w:cs="Arial"/>
          <w:b w:val="0"/>
          <w:bCs w:val="0"/>
          <w:color w:val="000000"/>
          <w:sz w:val="18"/>
          <w:szCs w:val="18"/>
          <w:lang w:val="sl-SI"/>
        </w:rPr>
        <w:t>izvajanje projektantskega nadzora.</w:t>
      </w:r>
    </w:p>
    <w:p w14:paraId="1A29E0D6" w14:textId="5B1B00D5" w:rsidR="00CE2B06" w:rsidRPr="00CE2B06" w:rsidRDefault="004B65F6" w:rsidP="00CE2B06">
      <w:pPr>
        <w:spacing w:before="225" w:after="225" w:line="240" w:lineRule="auto"/>
        <w:jc w:val="both"/>
        <w:rPr>
          <w:rFonts w:ascii="Arial" w:hAnsi="Arial" w:cs="Arial"/>
          <w:b/>
          <w:bCs/>
          <w:color w:val="000000"/>
          <w:sz w:val="18"/>
          <w:szCs w:val="18"/>
        </w:rPr>
      </w:pPr>
      <w:r w:rsidRPr="00CE2B06">
        <w:rPr>
          <w:rFonts w:ascii="Arial" w:hAnsi="Arial" w:cs="Arial"/>
          <w:color w:val="000000"/>
          <w:sz w:val="18"/>
          <w:szCs w:val="18"/>
        </w:rPr>
        <w:t xml:space="preserve">Naročnika pooblaščamo, da izpolni priloženo menico z zneskom v višini </w:t>
      </w:r>
      <w:r w:rsidRPr="00CE2B06">
        <w:rPr>
          <w:rFonts w:ascii="Arial" w:hAnsi="Arial" w:cs="Arial"/>
          <w:b/>
          <w:bCs/>
          <w:color w:val="000000"/>
          <w:sz w:val="18"/>
          <w:szCs w:val="18"/>
        </w:rPr>
        <w:t xml:space="preserve">10,00 % </w:t>
      </w:r>
      <w:r w:rsidR="00CE2B06" w:rsidRPr="00AF56D4">
        <w:rPr>
          <w:rFonts w:ascii="Arial" w:hAnsi="Arial" w:cs="Arial"/>
          <w:color w:val="000000"/>
          <w:sz w:val="18"/>
          <w:szCs w:val="18"/>
        </w:rPr>
        <w:t>vrednosti z DDV tistega dela pogodbenih obveznosti, za katerega se predmetno zavarovanje predloži, in sicer:</w:t>
      </w:r>
    </w:p>
    <w:p w14:paraId="0CED917C" w14:textId="08FA0402" w:rsidR="00CE2B06" w:rsidRPr="00CE2B06" w:rsidRDefault="00CE2B06" w:rsidP="00AF56D4">
      <w:pPr>
        <w:pStyle w:val="ListParagraph"/>
        <w:numPr>
          <w:ilvl w:val="0"/>
          <w:numId w:val="30"/>
        </w:numPr>
        <w:spacing w:before="225" w:after="120" w:line="240" w:lineRule="auto"/>
        <w:ind w:left="714" w:hanging="357"/>
        <w:contextualSpacing w:val="0"/>
        <w:jc w:val="both"/>
        <w:rPr>
          <w:rFonts w:ascii="Arial" w:hAnsi="Arial" w:cs="Arial"/>
          <w:color w:val="000000"/>
          <w:sz w:val="18"/>
          <w:szCs w:val="18"/>
        </w:rPr>
      </w:pPr>
      <w:r w:rsidRPr="00AF56D4">
        <w:rPr>
          <w:rFonts w:ascii="Arial" w:hAnsi="Arial" w:cs="Arial"/>
          <w:color w:val="000000"/>
          <w:sz w:val="18"/>
          <w:szCs w:val="18"/>
        </w:rPr>
        <w:t>v primeru zavarovanja za izdelavo PZI projektne dokumentacije v višini 10,00 % pogodbene vrednosti izdelave PZI projektne dokumentacije z DDV</w:t>
      </w:r>
      <w:r w:rsidR="00ED5FA1">
        <w:rPr>
          <w:rFonts w:ascii="Arial" w:hAnsi="Arial" w:cs="Arial"/>
          <w:color w:val="000000"/>
          <w:sz w:val="18"/>
          <w:szCs w:val="18"/>
        </w:rPr>
        <w:t>, kar znaša __________EUR</w:t>
      </w:r>
      <w:r w:rsidRPr="00AF56D4">
        <w:rPr>
          <w:rFonts w:ascii="Arial" w:hAnsi="Arial" w:cs="Arial"/>
          <w:color w:val="000000"/>
          <w:sz w:val="18"/>
          <w:szCs w:val="18"/>
        </w:rPr>
        <w:t>, oziroma</w:t>
      </w:r>
    </w:p>
    <w:p w14:paraId="4902998D" w14:textId="4BD941CC" w:rsidR="004B65F6" w:rsidRPr="00AF56D4" w:rsidRDefault="00CE2B06" w:rsidP="00AF56D4">
      <w:pPr>
        <w:pStyle w:val="ListParagraph"/>
        <w:numPr>
          <w:ilvl w:val="0"/>
          <w:numId w:val="30"/>
        </w:numPr>
        <w:spacing w:before="225" w:after="225" w:line="240" w:lineRule="auto"/>
        <w:jc w:val="both"/>
        <w:rPr>
          <w:rFonts w:ascii="Arial" w:hAnsi="Arial" w:cs="Arial"/>
          <w:color w:val="000000"/>
          <w:sz w:val="18"/>
          <w:szCs w:val="18"/>
        </w:rPr>
      </w:pPr>
      <w:r w:rsidRPr="00AF56D4">
        <w:rPr>
          <w:rFonts w:ascii="Arial" w:hAnsi="Arial" w:cs="Arial"/>
          <w:color w:val="000000"/>
          <w:sz w:val="18"/>
          <w:szCs w:val="18"/>
        </w:rPr>
        <w:t>v primeru zavarovanja za izvajanje projektantskega nadzora v višini 10,00 % ponudbene vrednosti projektantskega nadzora z DDV, izračunane za predvideni obseg 40 ur projektantskega nadzora po ponujeni urni postavki,</w:t>
      </w:r>
      <w:r w:rsidR="00ED5FA1">
        <w:rPr>
          <w:rFonts w:ascii="Arial" w:hAnsi="Arial" w:cs="Arial"/>
          <w:color w:val="000000"/>
          <w:sz w:val="18"/>
          <w:szCs w:val="18"/>
        </w:rPr>
        <w:t xml:space="preserve"> kar znaša _______EUR</w:t>
      </w:r>
    </w:p>
    <w:p w14:paraId="03C9917D" w14:textId="68BE104A" w:rsidR="004B65F6" w:rsidRPr="00CE2B06" w:rsidRDefault="004B65F6" w:rsidP="004B65F6">
      <w:pPr>
        <w:spacing w:before="225" w:after="225" w:line="240" w:lineRule="auto"/>
        <w:jc w:val="both"/>
      </w:pPr>
      <w:r w:rsidRPr="00CE2B06">
        <w:rPr>
          <w:rFonts w:ascii="Arial" w:hAnsi="Arial" w:cs="Arial"/>
          <w:color w:val="000000"/>
          <w:sz w:val="18"/>
          <w:szCs w:val="18"/>
        </w:rPr>
        <w:t xml:space="preserve">in z vsemi ostalimi potrebnimi podatki ter jo na naš račun unovči v primeru, če izvajalec </w:t>
      </w:r>
      <w:r w:rsidR="00CE2B06" w:rsidRPr="00CE2B06">
        <w:rPr>
          <w:rFonts w:ascii="Arial" w:hAnsi="Arial" w:cs="Arial"/>
          <w:color w:val="000000"/>
          <w:sz w:val="18"/>
          <w:szCs w:val="18"/>
        </w:rPr>
        <w:t>pogodbenih obveznosti, na katere se predloženo zavarovanje nanaša, ne bo izpolnil v dogovorjeni kakovosti, obsegu in rokih oziroma terminih, opredeljenih v pogodbi. Naša obveza velja tudi v primeru delne izpolnitve teh pogodbenih obveznosti, če izvedba tudi delno ne zadostuje pogodbenim zahtevam.</w:t>
      </w:r>
    </w:p>
    <w:p w14:paraId="66DF2506" w14:textId="5E83D746" w:rsidR="004B65F6" w:rsidRPr="00CE2B06" w:rsidRDefault="004B65F6" w:rsidP="004B65F6">
      <w:pPr>
        <w:spacing w:before="225" w:after="225" w:line="240" w:lineRule="auto"/>
        <w:jc w:val="both"/>
        <w:rPr>
          <w:rFonts w:ascii="Arial" w:hAnsi="Arial" w:cs="Arial"/>
          <w:color w:val="000000"/>
          <w:sz w:val="18"/>
          <w:szCs w:val="18"/>
        </w:rPr>
      </w:pPr>
      <w:r w:rsidRPr="00CE2B06">
        <w:rPr>
          <w:rFonts w:ascii="Arial" w:hAnsi="Arial" w:cs="Arial"/>
          <w:color w:val="000000"/>
          <w:sz w:val="18"/>
          <w:szCs w:val="18"/>
        </w:rPr>
        <w:t xml:space="preserve">Menična izjava je veljavna od njenega podpisa do izteka roka veljavnosti zavarovanja za dobro izvedbo </w:t>
      </w:r>
      <w:r w:rsidR="00CE2B06" w:rsidRPr="00CE2B06">
        <w:rPr>
          <w:rFonts w:ascii="Arial" w:hAnsi="Arial" w:cs="Arial"/>
          <w:color w:val="000000"/>
          <w:sz w:val="18"/>
          <w:szCs w:val="18"/>
        </w:rPr>
        <w:t>tistega dela pogodbenih obveznosti, za katerega je bila predložena, tj. najkasneje do ____________.</w:t>
      </w:r>
    </w:p>
    <w:p w14:paraId="699E347E" w14:textId="77777777" w:rsidR="00CE2B06" w:rsidRPr="006C0F1F" w:rsidRDefault="00CE2B06" w:rsidP="004B65F6">
      <w:pPr>
        <w:spacing w:before="225" w:after="225" w:line="240" w:lineRule="auto"/>
        <w:jc w:val="both"/>
      </w:pPr>
    </w:p>
    <w:p w14:paraId="199C555D"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xml:space="preserve">Menica je unovčljiva pri: </w:t>
      </w:r>
      <w:r w:rsidRPr="006C0F1F">
        <w:rPr>
          <w:rFonts w:ascii="Arial" w:hAnsi="Arial" w:cs="Arial"/>
          <w:color w:val="000000"/>
          <w:sz w:val="18"/>
          <w:szCs w:val="18"/>
          <w:u w:val="single"/>
        </w:rPr>
        <w:t>_______________</w:t>
      </w:r>
    </w:p>
    <w:p w14:paraId="1D837FC5"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xml:space="preserve">s transakcijskega računa (TRR): </w:t>
      </w:r>
      <w:r w:rsidRPr="006C0F1F">
        <w:rPr>
          <w:rFonts w:ascii="Arial" w:hAnsi="Arial" w:cs="Arial"/>
          <w:color w:val="000000"/>
          <w:sz w:val="18"/>
          <w:szCs w:val="18"/>
          <w:u w:val="single"/>
        </w:rPr>
        <w:t>_______________</w:t>
      </w:r>
    </w:p>
    <w:p w14:paraId="58C957C5"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w:t>
      </w:r>
    </w:p>
    <w:p w14:paraId="3F390B0A" w14:textId="77777777" w:rsidR="004B65F6" w:rsidRPr="006C0F1F" w:rsidRDefault="004B65F6" w:rsidP="004B65F6">
      <w:pPr>
        <w:spacing w:before="225" w:after="225" w:line="240" w:lineRule="auto"/>
        <w:jc w:val="both"/>
      </w:pPr>
      <w:r w:rsidRPr="006C0F1F">
        <w:rPr>
          <w:rFonts w:ascii="Arial" w:hAnsi="Arial" w:cs="Arial"/>
          <w:color w:val="000000"/>
          <w:sz w:val="18"/>
          <w:szCs w:val="18"/>
        </w:rPr>
        <w:t>Priloga: </w:t>
      </w:r>
    </w:p>
    <w:p w14:paraId="01424831" w14:textId="02E683F5" w:rsidR="004B65F6" w:rsidRPr="006C0F1F" w:rsidRDefault="004B65F6" w:rsidP="004B65F6">
      <w:pPr>
        <w:spacing w:before="225" w:after="225" w:line="240" w:lineRule="auto"/>
        <w:jc w:val="both"/>
        <w:rPr>
          <w:rFonts w:ascii="Arial" w:hAnsi="Arial" w:cs="Arial"/>
          <w:color w:val="000000"/>
          <w:sz w:val="18"/>
          <w:szCs w:val="18"/>
        </w:rPr>
      </w:pPr>
      <w:r w:rsidRPr="006C0F1F">
        <w:rPr>
          <w:rFonts w:ascii="Arial" w:hAnsi="Arial" w:cs="Arial"/>
          <w:color w:val="000000"/>
          <w:sz w:val="18"/>
          <w:szCs w:val="18"/>
        </w:rPr>
        <w:t>- bianco menica, podpisana in žigosana</w:t>
      </w:r>
    </w:p>
    <w:p w14:paraId="0717C443"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B65F6" w:rsidRPr="006C0F1F" w14:paraId="205E2C85" w14:textId="77777777" w:rsidTr="007A0DB7">
        <w:tc>
          <w:tcPr>
            <w:tcW w:w="2500" w:type="pct"/>
            <w:tcMar>
              <w:top w:w="75" w:type="dxa"/>
              <w:bottom w:w="75" w:type="dxa"/>
            </w:tcMar>
            <w:vAlign w:val="center"/>
          </w:tcPr>
          <w:p w14:paraId="35D0ECA5" w14:textId="77777777" w:rsidR="004B65F6" w:rsidRPr="006C0F1F" w:rsidRDefault="004B65F6" w:rsidP="007A0DB7">
            <w:r w:rsidRPr="006C0F1F">
              <w:rPr>
                <w:rFonts w:ascii="Arial" w:hAnsi="Arial" w:cs="Arial"/>
                <w:color w:val="000000"/>
                <w:position w:val="-2"/>
                <w:sz w:val="18"/>
                <w:szCs w:val="18"/>
              </w:rPr>
              <w:t xml:space="preserve">Kraj: </w:t>
            </w:r>
            <w:r w:rsidRPr="006C0F1F">
              <w:rPr>
                <w:rFonts w:ascii="Arial" w:hAnsi="Arial" w:cs="Arial"/>
                <w:color w:val="000000"/>
                <w:position w:val="-2"/>
                <w:sz w:val="18"/>
                <w:szCs w:val="18"/>
                <w:u w:val="single"/>
              </w:rPr>
              <w:t>_______________</w:t>
            </w:r>
          </w:p>
        </w:tc>
        <w:tc>
          <w:tcPr>
            <w:tcW w:w="0" w:type="auto"/>
            <w:tcMar>
              <w:top w:w="75" w:type="dxa"/>
              <w:bottom w:w="75" w:type="dxa"/>
            </w:tcMar>
            <w:vAlign w:val="center"/>
          </w:tcPr>
          <w:p w14:paraId="2B135986" w14:textId="77777777" w:rsidR="004B65F6" w:rsidRPr="006C0F1F" w:rsidRDefault="004B65F6" w:rsidP="007A0DB7">
            <w:pPr>
              <w:jc w:val="center"/>
            </w:pPr>
            <w:r w:rsidRPr="006C0F1F">
              <w:rPr>
                <w:rFonts w:ascii="Arial" w:hAnsi="Arial" w:cs="Arial"/>
                <w:color w:val="000000"/>
                <w:position w:val="-2"/>
                <w:sz w:val="18"/>
                <w:szCs w:val="18"/>
              </w:rPr>
              <w:t xml:space="preserve">Izdajatelj menice: </w:t>
            </w:r>
            <w:r w:rsidRPr="006C0F1F">
              <w:rPr>
                <w:rFonts w:ascii="Arial" w:hAnsi="Arial" w:cs="Arial"/>
                <w:color w:val="000000"/>
                <w:position w:val="-2"/>
                <w:sz w:val="18"/>
                <w:szCs w:val="18"/>
                <w:u w:val="single"/>
              </w:rPr>
              <w:t>_______________</w:t>
            </w:r>
          </w:p>
        </w:tc>
      </w:tr>
      <w:tr w:rsidR="004B65F6" w:rsidRPr="006C0F1F" w14:paraId="32B1AB00" w14:textId="77777777" w:rsidTr="007A0DB7">
        <w:tc>
          <w:tcPr>
            <w:tcW w:w="2500" w:type="pct"/>
            <w:tcMar>
              <w:top w:w="75" w:type="dxa"/>
              <w:bottom w:w="75" w:type="dxa"/>
            </w:tcMar>
            <w:vAlign w:val="center"/>
          </w:tcPr>
          <w:p w14:paraId="57DE9EB1" w14:textId="77777777" w:rsidR="004B65F6" w:rsidRPr="006C0F1F" w:rsidRDefault="004B65F6" w:rsidP="007A0DB7">
            <w:r w:rsidRPr="006C0F1F">
              <w:rPr>
                <w:rFonts w:ascii="Arial" w:hAnsi="Arial" w:cs="Arial"/>
                <w:color w:val="000000"/>
                <w:position w:val="-2"/>
                <w:sz w:val="18"/>
                <w:szCs w:val="18"/>
              </w:rPr>
              <w:t xml:space="preserve">Datum: </w:t>
            </w:r>
            <w:r w:rsidRPr="006C0F1F">
              <w:rPr>
                <w:rFonts w:ascii="Arial" w:hAnsi="Arial" w:cs="Arial"/>
                <w:color w:val="000000"/>
                <w:position w:val="-2"/>
                <w:sz w:val="18"/>
                <w:szCs w:val="18"/>
                <w:u w:val="single"/>
              </w:rPr>
              <w:t>_______________</w:t>
            </w:r>
          </w:p>
        </w:tc>
        <w:tc>
          <w:tcPr>
            <w:tcW w:w="0" w:type="auto"/>
            <w:tcMar>
              <w:top w:w="75" w:type="dxa"/>
              <w:bottom w:w="75" w:type="dxa"/>
            </w:tcMar>
            <w:vAlign w:val="center"/>
          </w:tcPr>
          <w:p w14:paraId="127AC4DE" w14:textId="77777777" w:rsidR="004B65F6" w:rsidRPr="006C0F1F" w:rsidRDefault="004B65F6" w:rsidP="007A0DB7"/>
          <w:p w14:paraId="0ADF46F4" w14:textId="77777777" w:rsidR="004B65F6" w:rsidRPr="006C0F1F" w:rsidRDefault="004B65F6" w:rsidP="007A0DB7">
            <w:pPr>
              <w:jc w:val="center"/>
            </w:pPr>
            <w:r w:rsidRPr="006C0F1F">
              <w:rPr>
                <w:rFonts w:ascii="Arial" w:hAnsi="Arial" w:cs="Arial"/>
                <w:color w:val="A9A9A9"/>
                <w:position w:val="-2"/>
                <w:sz w:val="18"/>
                <w:szCs w:val="18"/>
              </w:rPr>
              <w:t>(žig in podpis)</w:t>
            </w:r>
          </w:p>
        </w:tc>
      </w:tr>
    </w:tbl>
    <w:p w14:paraId="64F9E6DB"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w:t>
      </w:r>
    </w:p>
    <w:p w14:paraId="51F5817E" w14:textId="0285D441" w:rsidR="003F7C5C" w:rsidRPr="006C0F1F" w:rsidRDefault="00000000" w:rsidP="00835E85">
      <w:pPr>
        <w:spacing w:before="120" w:after="120"/>
        <w:jc w:val="right"/>
        <w:rPr>
          <w:rFonts w:ascii="Arial" w:hAnsi="Arial" w:cs="Arial"/>
          <w:sz w:val="18"/>
          <w:szCs w:val="18"/>
        </w:rPr>
      </w:pPr>
      <w:r w:rsidRPr="006C0F1F">
        <w:rPr>
          <w:rFonts w:ascii="Arial" w:hAnsi="Arial" w:cs="Arial"/>
          <w:color w:val="000000"/>
          <w:sz w:val="18"/>
          <w:szCs w:val="18"/>
        </w:rPr>
        <w:lastRenderedPageBreak/>
        <w:t> </w:t>
      </w:r>
      <w:r w:rsidRPr="006C0F1F">
        <w:rPr>
          <w:rFonts w:ascii="Arial" w:hAnsi="Arial" w:cs="Arial"/>
          <w:sz w:val="18"/>
          <w:szCs w:val="18"/>
        </w:rPr>
        <w:t xml:space="preserve">Obrazec št: </w:t>
      </w:r>
      <w:r w:rsidR="004B65F6" w:rsidRPr="006C0F1F">
        <w:rPr>
          <w:rFonts w:ascii="Arial" w:hAnsi="Arial" w:cs="Arial"/>
          <w:sz w:val="18"/>
          <w:szCs w:val="18"/>
        </w:rPr>
        <w:t>6</w:t>
      </w:r>
    </w:p>
    <w:p w14:paraId="0433134C"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Izjava zastopnika podizvajalca v zvezi z izpolnjevanjem obveznih pogojev za podizvajalce</w:t>
      </w:r>
    </w:p>
    <w:p w14:paraId="5C4C767E" w14:textId="77777777" w:rsidR="004B65F6" w:rsidRPr="006C0F1F" w:rsidRDefault="004B65F6" w:rsidP="004B65F6">
      <w:pPr>
        <w:spacing w:before="225" w:after="225" w:line="240" w:lineRule="auto"/>
        <w:jc w:val="both"/>
      </w:pPr>
      <w:r w:rsidRPr="006C0F1F">
        <w:rPr>
          <w:rFonts w:ascii="Arial" w:hAnsi="Arial" w:cs="Arial"/>
          <w:color w:val="000000"/>
          <w:sz w:val="18"/>
          <w:szCs w:val="18"/>
        </w:rPr>
        <w:t>Pod kazensko in materialno odgovornostjo izjavljamo, da naša družba, </w:t>
      </w:r>
      <w:r w:rsidRPr="006C0F1F">
        <w:rPr>
          <w:rFonts w:ascii="Arial" w:hAnsi="Arial" w:cs="Arial"/>
          <w:color w:val="000000"/>
          <w:sz w:val="18"/>
          <w:szCs w:val="18"/>
          <w:u w:val="single"/>
        </w:rPr>
        <w:t>_______________</w:t>
      </w:r>
      <w:r w:rsidRPr="006C0F1F">
        <w:rPr>
          <w:rFonts w:ascii="Arial" w:hAnsi="Arial" w:cs="Arial"/>
          <w:color w:val="000000"/>
          <w:sz w:val="18"/>
          <w:szCs w:val="18"/>
        </w:rPr>
        <w:t>(Firma), </w:t>
      </w:r>
      <w:r w:rsidRPr="006C0F1F">
        <w:rPr>
          <w:rFonts w:ascii="Arial" w:hAnsi="Arial" w:cs="Arial"/>
          <w:color w:val="000000"/>
          <w:sz w:val="18"/>
          <w:szCs w:val="18"/>
          <w:u w:val="single"/>
        </w:rPr>
        <w:t>_________________</w:t>
      </w:r>
      <w:r w:rsidRPr="006C0F1F">
        <w:rPr>
          <w:rFonts w:ascii="Arial" w:hAnsi="Arial" w:cs="Arial"/>
          <w:color w:val="000000"/>
          <w:sz w:val="18"/>
          <w:szCs w:val="18"/>
        </w:rPr>
        <w:t>(Naslov), matična številka: </w:t>
      </w:r>
      <w:r w:rsidRPr="006C0F1F">
        <w:rPr>
          <w:rFonts w:ascii="Arial" w:hAnsi="Arial" w:cs="Arial"/>
          <w:color w:val="000000"/>
          <w:sz w:val="18"/>
          <w:szCs w:val="18"/>
          <w:u w:val="single"/>
        </w:rPr>
        <w:t>_______________</w:t>
      </w:r>
      <w:r w:rsidRPr="006C0F1F">
        <w:rPr>
          <w:rFonts w:ascii="Arial" w:hAnsi="Arial" w:cs="Arial"/>
          <w:color w:val="000000"/>
          <w:sz w:val="18"/>
          <w:szCs w:val="18"/>
        </w:rPr>
        <w:t> ni bila pravnomočno obsojena zaradi kaznivih dejanj, ki so našteta v prvem odstavku 75. člena ZJN-3.</w:t>
      </w:r>
    </w:p>
    <w:p w14:paraId="7C6AB256" w14:textId="77777777" w:rsidR="004B65F6" w:rsidRPr="006C0F1F" w:rsidRDefault="004B65F6" w:rsidP="004B65F6">
      <w:pPr>
        <w:spacing w:before="225" w:after="225" w:line="240" w:lineRule="auto"/>
        <w:jc w:val="both"/>
      </w:pPr>
      <w:r w:rsidRPr="006C0F1F">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B65F6" w:rsidRPr="006C0F1F" w14:paraId="7109F151" w14:textId="77777777" w:rsidTr="007A0DB7">
        <w:tc>
          <w:tcPr>
            <w:tcW w:w="0" w:type="auto"/>
            <w:tcMar>
              <w:top w:w="0" w:type="auto"/>
              <w:bottom w:w="0" w:type="auto"/>
            </w:tcMar>
          </w:tcPr>
          <w:p w14:paraId="24488308"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D79211"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nimamo nepredloženih obračunov davčnih odtegljajev za dohodke iz delovnega razmerja za obdobje zadnjih petih let do dne oddaje ponudbe ali prijave,</w:t>
            </w:r>
          </w:p>
          <w:p w14:paraId="450B4694"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C9F82A4"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3B67A"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smo vpisani v poklicni oziroma poslovni register v državi sedeža,</w:t>
            </w:r>
          </w:p>
          <w:p w14:paraId="025C4B8D"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9CB22FC" w14:textId="77777777" w:rsidR="004B65F6" w:rsidRPr="006C0F1F" w:rsidRDefault="004B65F6">
            <w:pPr>
              <w:numPr>
                <w:ilvl w:val="0"/>
                <w:numId w:val="17"/>
              </w:numPr>
              <w:jc w:val="both"/>
              <w:rPr>
                <w:rFonts w:ascii="Arial" w:hAnsi="Arial" w:cs="Arial"/>
                <w:color w:val="000000"/>
                <w:sz w:val="18"/>
                <w:szCs w:val="18"/>
              </w:rPr>
            </w:pPr>
            <w:r w:rsidRPr="006C0F1F">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57BA41E" w14:textId="77777777" w:rsidR="004B65F6" w:rsidRPr="006C0F1F" w:rsidRDefault="004B65F6" w:rsidP="004B65F6">
      <w:pPr>
        <w:spacing w:before="225" w:after="225" w:line="240" w:lineRule="auto"/>
        <w:jc w:val="both"/>
      </w:pPr>
      <w:r w:rsidRPr="006C0F1F">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353D7C3" w14:textId="77777777" w:rsidR="004B65F6" w:rsidRPr="006C0F1F" w:rsidRDefault="004B65F6" w:rsidP="004B65F6">
      <w:pPr>
        <w:spacing w:before="225" w:after="225" w:line="240" w:lineRule="auto"/>
        <w:jc w:val="both"/>
        <w:rPr>
          <w:rFonts w:ascii="Arial" w:hAnsi="Arial" w:cs="Arial"/>
          <w:color w:val="000000"/>
          <w:sz w:val="18"/>
          <w:szCs w:val="18"/>
        </w:rPr>
      </w:pPr>
      <w:r w:rsidRPr="006C0F1F">
        <w:rPr>
          <w:rFonts w:ascii="Arial" w:hAnsi="Arial" w:cs="Arial"/>
          <w:color w:val="000000"/>
          <w:sz w:val="18"/>
          <w:szCs w:val="18"/>
        </w:rPr>
        <w:t> </w:t>
      </w:r>
    </w:p>
    <w:p w14:paraId="1A2EC1C6" w14:textId="77777777" w:rsidR="004B65F6" w:rsidRPr="006C0F1F" w:rsidRDefault="004B65F6" w:rsidP="004B65F6">
      <w:pPr>
        <w:spacing w:before="225" w:after="225" w:line="240" w:lineRule="auto"/>
        <w:jc w:val="both"/>
        <w:rPr>
          <w:color w:val="000000"/>
        </w:rPr>
      </w:pPr>
    </w:p>
    <w:p w14:paraId="5526BAF4" w14:textId="77777777" w:rsidR="004B65F6" w:rsidRPr="006C0F1F" w:rsidRDefault="004B65F6" w:rsidP="004B65F6">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4B65F6" w:rsidRPr="006C0F1F" w14:paraId="2813CA85" w14:textId="77777777" w:rsidTr="007A0DB7">
        <w:tc>
          <w:tcPr>
            <w:tcW w:w="4080" w:type="dxa"/>
            <w:tcMar>
              <w:top w:w="75" w:type="dxa"/>
              <w:bottom w:w="75" w:type="dxa"/>
            </w:tcMar>
            <w:vAlign w:val="center"/>
          </w:tcPr>
          <w:p w14:paraId="1289048C" w14:textId="77777777" w:rsidR="004B65F6" w:rsidRPr="006C0F1F" w:rsidRDefault="004B65F6" w:rsidP="007A0DB7">
            <w:r w:rsidRPr="006C0F1F">
              <w:rPr>
                <w:rFonts w:ascii="Arial" w:hAnsi="Arial" w:cs="Arial"/>
                <w:color w:val="000000"/>
                <w:position w:val="-2"/>
                <w:sz w:val="18"/>
                <w:szCs w:val="18"/>
              </w:rPr>
              <w:t>Kraj in datum:</w:t>
            </w:r>
          </w:p>
        </w:tc>
        <w:tc>
          <w:tcPr>
            <w:tcW w:w="0" w:type="auto"/>
            <w:tcMar>
              <w:top w:w="75" w:type="dxa"/>
              <w:bottom w:w="75" w:type="dxa"/>
            </w:tcMar>
            <w:vAlign w:val="center"/>
          </w:tcPr>
          <w:p w14:paraId="2D8024E2" w14:textId="77777777" w:rsidR="004B65F6" w:rsidRPr="006C0F1F" w:rsidRDefault="004B65F6" w:rsidP="007A0DB7">
            <w:r w:rsidRPr="006C0F1F">
              <w:rPr>
                <w:rFonts w:ascii="Arial" w:hAnsi="Arial" w:cs="Arial"/>
                <w:color w:val="000000"/>
                <w:position w:val="-2"/>
                <w:sz w:val="18"/>
                <w:szCs w:val="18"/>
              </w:rPr>
              <w:t>Ime in priimek: _____________________</w:t>
            </w:r>
          </w:p>
        </w:tc>
      </w:tr>
      <w:tr w:rsidR="004B65F6" w:rsidRPr="006C0F1F" w14:paraId="603BC970" w14:textId="77777777" w:rsidTr="007A0DB7">
        <w:tc>
          <w:tcPr>
            <w:tcW w:w="4080" w:type="dxa"/>
            <w:tcMar>
              <w:top w:w="75" w:type="dxa"/>
              <w:bottom w:w="75" w:type="dxa"/>
            </w:tcMar>
            <w:vAlign w:val="center"/>
          </w:tcPr>
          <w:p w14:paraId="1A4D10AF" w14:textId="77777777" w:rsidR="004B65F6" w:rsidRPr="006C0F1F" w:rsidRDefault="004B65F6" w:rsidP="007A0DB7">
            <w:r w:rsidRPr="006C0F1F">
              <w:rPr>
                <w:rFonts w:ascii="Arial" w:hAnsi="Arial" w:cs="Arial"/>
                <w:color w:val="000000"/>
                <w:position w:val="-2"/>
                <w:sz w:val="18"/>
                <w:szCs w:val="18"/>
              </w:rPr>
              <w:t> </w:t>
            </w:r>
          </w:p>
        </w:tc>
        <w:tc>
          <w:tcPr>
            <w:tcW w:w="0" w:type="auto"/>
            <w:tcMar>
              <w:top w:w="75" w:type="dxa"/>
              <w:bottom w:w="75" w:type="dxa"/>
            </w:tcMar>
            <w:vAlign w:val="center"/>
          </w:tcPr>
          <w:p w14:paraId="1985BE2D" w14:textId="77777777" w:rsidR="004B65F6" w:rsidRPr="006C0F1F" w:rsidRDefault="004B65F6" w:rsidP="007A0DB7"/>
          <w:p w14:paraId="3ADD8B75" w14:textId="77777777" w:rsidR="004B65F6" w:rsidRPr="006C0F1F" w:rsidRDefault="004B65F6" w:rsidP="007A0DB7">
            <w:pPr>
              <w:jc w:val="center"/>
            </w:pPr>
            <w:r w:rsidRPr="006C0F1F">
              <w:rPr>
                <w:rFonts w:ascii="Arial" w:hAnsi="Arial" w:cs="Arial"/>
                <w:color w:val="A9A9A9"/>
                <w:position w:val="-2"/>
                <w:sz w:val="18"/>
                <w:szCs w:val="18"/>
              </w:rPr>
              <w:t>(žig in podpis)</w:t>
            </w:r>
          </w:p>
        </w:tc>
      </w:tr>
    </w:tbl>
    <w:p w14:paraId="70ABC7E5" w14:textId="77777777" w:rsidR="004B65F6" w:rsidRPr="006C0F1F" w:rsidRDefault="004B65F6" w:rsidP="004B65F6">
      <w:pPr>
        <w:spacing w:before="225" w:after="225" w:line="240" w:lineRule="auto"/>
        <w:jc w:val="both"/>
      </w:pPr>
      <w:r w:rsidRPr="006C0F1F">
        <w:rPr>
          <w:rFonts w:ascii="Arial" w:hAnsi="Arial" w:cs="Arial"/>
          <w:color w:val="000000"/>
          <w:sz w:val="18"/>
          <w:szCs w:val="18"/>
        </w:rPr>
        <w:t> </w:t>
      </w:r>
    </w:p>
    <w:p w14:paraId="4F3A5542" w14:textId="77777777" w:rsidR="004B65F6" w:rsidRPr="006C0F1F" w:rsidRDefault="004B65F6">
      <w:pPr>
        <w:rPr>
          <w:rFonts w:ascii="Arial" w:hAnsi="Arial" w:cs="Arial"/>
          <w:color w:val="000000"/>
          <w:sz w:val="18"/>
          <w:szCs w:val="18"/>
        </w:rPr>
      </w:pPr>
      <w:r w:rsidRPr="006C0F1F">
        <w:rPr>
          <w:rFonts w:ascii="Arial" w:hAnsi="Arial" w:cs="Arial"/>
          <w:color w:val="000000"/>
          <w:sz w:val="18"/>
          <w:szCs w:val="18"/>
        </w:rPr>
        <w:br w:type="page"/>
      </w:r>
    </w:p>
    <w:p w14:paraId="6E75ACEB" w14:textId="696360DE" w:rsidR="003F7C5C" w:rsidRPr="006C0F1F" w:rsidRDefault="00000000" w:rsidP="00835E85">
      <w:pPr>
        <w:spacing w:before="225" w:after="225" w:line="240" w:lineRule="auto"/>
        <w:jc w:val="right"/>
        <w:rPr>
          <w:rFonts w:ascii="Arial" w:hAnsi="Arial" w:cs="Arial"/>
          <w:sz w:val="18"/>
          <w:szCs w:val="18"/>
        </w:rPr>
      </w:pPr>
      <w:r w:rsidRPr="006C0F1F">
        <w:rPr>
          <w:rFonts w:ascii="Arial" w:hAnsi="Arial" w:cs="Arial"/>
          <w:color w:val="000000"/>
          <w:sz w:val="18"/>
          <w:szCs w:val="18"/>
        </w:rPr>
        <w:lastRenderedPageBreak/>
        <w:t> </w:t>
      </w:r>
      <w:r w:rsidRPr="006C0F1F">
        <w:rPr>
          <w:rFonts w:ascii="Arial" w:hAnsi="Arial" w:cs="Arial"/>
          <w:sz w:val="18"/>
          <w:szCs w:val="18"/>
        </w:rPr>
        <w:t xml:space="preserve">Obrazec št: </w:t>
      </w:r>
      <w:r w:rsidR="004B65F6" w:rsidRPr="006C0F1F">
        <w:rPr>
          <w:rFonts w:ascii="Arial" w:hAnsi="Arial" w:cs="Arial"/>
          <w:sz w:val="18"/>
          <w:szCs w:val="18"/>
        </w:rPr>
        <w:t>7</w:t>
      </w:r>
    </w:p>
    <w:p w14:paraId="3377B419" w14:textId="77777777" w:rsidR="003F7C5C" w:rsidRPr="006C0F1F" w:rsidRDefault="003F7C5C" w:rsidP="00252358"/>
    <w:p w14:paraId="1244FF52"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Izjava podizvajalca</w:t>
      </w:r>
    </w:p>
    <w:p w14:paraId="7C03B744" w14:textId="77777777" w:rsidR="003F7C5C" w:rsidRPr="006C0F1F" w:rsidRDefault="003F7C5C" w:rsidP="00EB2A75">
      <w:pPr>
        <w:spacing w:after="120"/>
        <w:rPr>
          <w:rFonts w:ascii="Arial" w:hAnsi="Arial" w:cs="Arial"/>
        </w:rPr>
      </w:pPr>
    </w:p>
    <w:p w14:paraId="359A9AAC" w14:textId="2B0C46C9" w:rsidR="009B778D" w:rsidRPr="006C0F1F" w:rsidRDefault="00000000">
      <w:pPr>
        <w:spacing w:before="225" w:after="225" w:line="240" w:lineRule="auto"/>
        <w:jc w:val="both"/>
      </w:pPr>
      <w:r w:rsidRPr="006C0F1F">
        <w:rPr>
          <w:rFonts w:ascii="Arial" w:hAnsi="Arial" w:cs="Arial"/>
          <w:color w:val="000000"/>
          <w:sz w:val="18"/>
          <w:szCs w:val="18"/>
        </w:rPr>
        <w:t xml:space="preserve">V zvezi z javnim naročilom </w:t>
      </w:r>
      <w:r w:rsidRPr="006C0F1F">
        <w:rPr>
          <w:rFonts w:ascii="Arial" w:hAnsi="Arial" w:cs="Arial"/>
          <w:b/>
          <w:bCs/>
          <w:color w:val="000000"/>
          <w:sz w:val="18"/>
          <w:szCs w:val="18"/>
        </w:rPr>
        <w:t>»</w:t>
      </w:r>
      <w:r w:rsidR="002E7497" w:rsidRPr="00ED4310">
        <w:rPr>
          <w:rFonts w:ascii="Arial" w:hAnsi="Arial" w:cs="Arial"/>
          <w:b/>
          <w:bCs/>
          <w:color w:val="000000"/>
          <w:sz w:val="18"/>
          <w:szCs w:val="18"/>
        </w:rPr>
        <w:t xml:space="preserve">Storitev izdelave PZI dokumentacije - načrt gradbenih konstrukcij  (Načrt s področja gradbeništva)  za rekonstrukcijo </w:t>
      </w:r>
      <w:r w:rsidR="002E7497">
        <w:rPr>
          <w:rFonts w:ascii="Arial" w:hAnsi="Arial" w:cs="Arial"/>
          <w:b/>
          <w:bCs/>
          <w:color w:val="000000"/>
          <w:sz w:val="18"/>
          <w:szCs w:val="18"/>
        </w:rPr>
        <w:t>»</w:t>
      </w:r>
      <w:r w:rsidR="002E7497" w:rsidRPr="00ED4310">
        <w:rPr>
          <w:rFonts w:ascii="Arial" w:hAnsi="Arial" w:cs="Arial"/>
          <w:b/>
          <w:bCs/>
          <w:color w:val="000000"/>
          <w:sz w:val="18"/>
          <w:szCs w:val="18"/>
        </w:rPr>
        <w:t>Servitski samostan v Kopru</w:t>
      </w:r>
      <w:r w:rsidR="004B65F6" w:rsidRPr="006C0F1F">
        <w:rPr>
          <w:rFonts w:ascii="Arial" w:hAnsi="Arial" w:cs="Arial"/>
          <w:b/>
          <w:bCs/>
          <w:color w:val="000000"/>
          <w:sz w:val="18"/>
          <w:szCs w:val="18"/>
        </w:rPr>
        <w:t>«</w:t>
      </w:r>
    </w:p>
    <w:p w14:paraId="072C92C7" w14:textId="77777777" w:rsidR="009B778D" w:rsidRPr="006C0F1F" w:rsidRDefault="00000000">
      <w:pPr>
        <w:spacing w:before="225" w:after="225" w:line="240" w:lineRule="auto"/>
        <w:jc w:val="both"/>
      </w:pPr>
      <w:r w:rsidRPr="006C0F1F">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4078B0C" w14:textId="77777777" w:rsidR="009B778D" w:rsidRPr="006C0F1F" w:rsidRDefault="00000000">
      <w:pPr>
        <w:spacing w:before="225" w:after="225" w:line="240" w:lineRule="auto"/>
        <w:jc w:val="both"/>
      </w:pPr>
      <w:r w:rsidRPr="006C0F1F">
        <w:rPr>
          <w:rFonts w:ascii="Arial" w:hAnsi="Arial" w:cs="Arial"/>
          <w:color w:val="000000"/>
          <w:sz w:val="18"/>
          <w:szCs w:val="18"/>
        </w:rPr>
        <w:t>Izjavljamo (ustrezno označi):</w:t>
      </w:r>
    </w:p>
    <w:p w14:paraId="406E3263" w14:textId="77777777" w:rsidR="009B778D" w:rsidRPr="006C0F1F" w:rsidRDefault="00000000">
      <w:pPr>
        <w:spacing w:before="225" w:after="225" w:line="240" w:lineRule="auto"/>
        <w:jc w:val="both"/>
      </w:pPr>
      <w:r w:rsidRPr="006C0F1F">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E8FD070" w14:textId="77777777" w:rsidR="009B778D" w:rsidRPr="006C0F1F" w:rsidRDefault="00000000">
      <w:pPr>
        <w:spacing w:before="225" w:after="225" w:line="240" w:lineRule="auto"/>
        <w:jc w:val="both"/>
      </w:pPr>
      <w:r w:rsidRPr="006C0F1F">
        <w:rPr>
          <w:rFonts w:ascii="Arial" w:hAnsi="Arial" w:cs="Arial"/>
          <w:color w:val="000000"/>
          <w:sz w:val="18"/>
          <w:szCs w:val="18"/>
        </w:rPr>
        <w:t>[   ] NE zahtevamo izvedbe neposrednih plačil.</w:t>
      </w:r>
    </w:p>
    <w:p w14:paraId="4E3C35AC"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76E3F148" w14:textId="77777777" w:rsidR="009B778D" w:rsidRPr="006C0F1F" w:rsidRDefault="00000000">
      <w:pPr>
        <w:spacing w:before="225" w:after="225" w:line="240" w:lineRule="auto"/>
        <w:jc w:val="both"/>
      </w:pPr>
      <w:r w:rsidRPr="006C0F1F">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B778D" w:rsidRPr="006C0F1F" w14:paraId="0A941549" w14:textId="77777777">
        <w:tc>
          <w:tcPr>
            <w:tcW w:w="4080" w:type="dxa"/>
            <w:tcMar>
              <w:top w:w="75" w:type="dxa"/>
              <w:bottom w:w="75" w:type="dxa"/>
            </w:tcMar>
            <w:vAlign w:val="center"/>
          </w:tcPr>
          <w:p w14:paraId="21AC4348" w14:textId="77777777" w:rsidR="009B778D" w:rsidRPr="006C0F1F" w:rsidRDefault="00000000">
            <w:r w:rsidRPr="006C0F1F">
              <w:rPr>
                <w:rFonts w:ascii="Arial" w:hAnsi="Arial" w:cs="Arial"/>
                <w:color w:val="000000"/>
                <w:position w:val="-2"/>
                <w:sz w:val="18"/>
                <w:szCs w:val="18"/>
              </w:rPr>
              <w:t>Kraj in datum:</w:t>
            </w:r>
          </w:p>
        </w:tc>
        <w:tc>
          <w:tcPr>
            <w:tcW w:w="0" w:type="auto"/>
            <w:tcMar>
              <w:top w:w="75" w:type="dxa"/>
              <w:bottom w:w="75" w:type="dxa"/>
            </w:tcMar>
            <w:vAlign w:val="center"/>
          </w:tcPr>
          <w:p w14:paraId="689DD8D3" w14:textId="77777777" w:rsidR="009B778D" w:rsidRPr="006C0F1F" w:rsidRDefault="00000000">
            <w:r w:rsidRPr="006C0F1F">
              <w:rPr>
                <w:rFonts w:ascii="Arial" w:hAnsi="Arial" w:cs="Arial"/>
                <w:color w:val="000000"/>
                <w:position w:val="-2"/>
                <w:sz w:val="18"/>
                <w:szCs w:val="18"/>
              </w:rPr>
              <w:t>Ime in priimek: _____________________</w:t>
            </w:r>
          </w:p>
        </w:tc>
      </w:tr>
      <w:tr w:rsidR="009B778D" w:rsidRPr="006C0F1F" w14:paraId="1E1B69BF" w14:textId="77777777">
        <w:tc>
          <w:tcPr>
            <w:tcW w:w="4080" w:type="dxa"/>
            <w:tcMar>
              <w:top w:w="75" w:type="dxa"/>
              <w:bottom w:w="75" w:type="dxa"/>
            </w:tcMar>
            <w:vAlign w:val="center"/>
          </w:tcPr>
          <w:p w14:paraId="6E0143F2" w14:textId="77777777" w:rsidR="009B778D" w:rsidRPr="006C0F1F" w:rsidRDefault="00000000">
            <w:r w:rsidRPr="006C0F1F">
              <w:rPr>
                <w:rFonts w:ascii="Arial" w:hAnsi="Arial" w:cs="Arial"/>
                <w:color w:val="000000"/>
                <w:position w:val="-2"/>
                <w:sz w:val="18"/>
                <w:szCs w:val="18"/>
              </w:rPr>
              <w:t> </w:t>
            </w:r>
          </w:p>
        </w:tc>
        <w:tc>
          <w:tcPr>
            <w:tcW w:w="0" w:type="auto"/>
            <w:tcMar>
              <w:top w:w="75" w:type="dxa"/>
              <w:bottom w:w="75" w:type="dxa"/>
            </w:tcMar>
            <w:vAlign w:val="center"/>
          </w:tcPr>
          <w:p w14:paraId="41987E1F" w14:textId="77777777" w:rsidR="009B778D" w:rsidRPr="006C0F1F" w:rsidRDefault="009B778D"/>
          <w:p w14:paraId="122B319F" w14:textId="77777777" w:rsidR="009B778D" w:rsidRPr="006C0F1F" w:rsidRDefault="00000000">
            <w:pPr>
              <w:jc w:val="center"/>
            </w:pPr>
            <w:r w:rsidRPr="006C0F1F">
              <w:rPr>
                <w:rFonts w:ascii="Arial" w:hAnsi="Arial" w:cs="Arial"/>
                <w:color w:val="A9A9A9"/>
                <w:position w:val="-2"/>
                <w:sz w:val="18"/>
                <w:szCs w:val="18"/>
              </w:rPr>
              <w:t>(žig in podpis)</w:t>
            </w:r>
          </w:p>
        </w:tc>
      </w:tr>
    </w:tbl>
    <w:p w14:paraId="1CB474B8"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51EE7063"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435A72FC"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7FFA1266" w14:textId="77777777" w:rsidR="009B778D" w:rsidRPr="006C0F1F" w:rsidRDefault="00000000">
      <w:pPr>
        <w:spacing w:before="225" w:after="225" w:line="240" w:lineRule="auto"/>
        <w:jc w:val="both"/>
      </w:pPr>
      <w:r w:rsidRPr="006C0F1F">
        <w:rPr>
          <w:rFonts w:ascii="Arial" w:hAnsi="Arial" w:cs="Arial"/>
          <w:b/>
          <w:bCs/>
          <w:i/>
          <w:iCs/>
          <w:color w:val="000000"/>
          <w:sz w:val="18"/>
          <w:szCs w:val="18"/>
          <w:u w:val="single"/>
        </w:rPr>
        <w:t>Opomba:</w:t>
      </w:r>
    </w:p>
    <w:p w14:paraId="37A0BFA0" w14:textId="77777777" w:rsidR="009B778D" w:rsidRPr="006C0F1F" w:rsidRDefault="00000000">
      <w:pPr>
        <w:spacing w:before="225" w:after="225" w:line="240" w:lineRule="auto"/>
        <w:jc w:val="both"/>
      </w:pPr>
      <w:r w:rsidRPr="006C0F1F">
        <w:rPr>
          <w:rFonts w:ascii="Arial" w:hAnsi="Arial" w:cs="Arial"/>
          <w:i/>
          <w:iCs/>
          <w:color w:val="000000"/>
          <w:sz w:val="18"/>
          <w:szCs w:val="18"/>
        </w:rPr>
        <w:t>V primeru večjega števila podizvajalcev se obrazec fotokopira.</w:t>
      </w:r>
    </w:p>
    <w:p w14:paraId="2CE43E9C" w14:textId="77777777" w:rsidR="009B778D" w:rsidRPr="006C0F1F" w:rsidRDefault="009B778D">
      <w:pPr>
        <w:sectPr w:rsidR="009B778D" w:rsidRPr="006C0F1F" w:rsidSect="006E7A2B">
          <w:footerReference w:type="default" r:id="rId14"/>
          <w:pgSz w:w="11906" w:h="16838"/>
          <w:pgMar w:top="1418" w:right="1418" w:bottom="1418" w:left="1418" w:header="567" w:footer="596" w:gutter="0"/>
          <w:cols w:space="708"/>
          <w:docGrid w:linePitch="360"/>
        </w:sectPr>
      </w:pPr>
    </w:p>
    <w:p w14:paraId="4B42A636" w14:textId="4C6735F2" w:rsidR="003F7C5C" w:rsidRPr="006C0F1F" w:rsidRDefault="00000000" w:rsidP="00252358">
      <w:pPr>
        <w:spacing w:after="0"/>
        <w:jc w:val="right"/>
        <w:rPr>
          <w:rFonts w:ascii="Arial" w:hAnsi="Arial" w:cs="Arial"/>
          <w:sz w:val="18"/>
          <w:szCs w:val="18"/>
        </w:rPr>
      </w:pPr>
      <w:r w:rsidRPr="006C0F1F">
        <w:rPr>
          <w:rFonts w:ascii="Arial" w:hAnsi="Arial" w:cs="Arial"/>
          <w:sz w:val="18"/>
          <w:szCs w:val="18"/>
        </w:rPr>
        <w:lastRenderedPageBreak/>
        <w:t xml:space="preserve">Obrazec št: </w:t>
      </w:r>
      <w:r w:rsidR="004B65F6" w:rsidRPr="006C0F1F">
        <w:rPr>
          <w:rFonts w:ascii="Arial" w:hAnsi="Arial" w:cs="Arial"/>
          <w:sz w:val="18"/>
          <w:szCs w:val="18"/>
        </w:rPr>
        <w:t>8</w:t>
      </w:r>
    </w:p>
    <w:p w14:paraId="56EF40A7" w14:textId="77777777" w:rsidR="003F7C5C" w:rsidRPr="006C0F1F" w:rsidRDefault="003F7C5C" w:rsidP="00252358"/>
    <w:p w14:paraId="33903B1C"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Izjava o nastopu s podizvajalci</w:t>
      </w:r>
    </w:p>
    <w:p w14:paraId="3F385EFD" w14:textId="77777777" w:rsidR="003F7C5C" w:rsidRPr="006C0F1F" w:rsidRDefault="003F7C5C" w:rsidP="00EB2A75">
      <w:pPr>
        <w:spacing w:after="120"/>
        <w:rPr>
          <w:rFonts w:ascii="Arial" w:hAnsi="Arial" w:cs="Arial"/>
        </w:rPr>
      </w:pPr>
    </w:p>
    <w:p w14:paraId="70A0E420" w14:textId="110466B6" w:rsidR="009B778D" w:rsidRPr="006C0F1F" w:rsidRDefault="00000000">
      <w:pPr>
        <w:spacing w:before="225" w:after="225" w:line="240" w:lineRule="auto"/>
        <w:jc w:val="both"/>
      </w:pPr>
      <w:r w:rsidRPr="006C0F1F">
        <w:rPr>
          <w:rFonts w:ascii="Arial" w:hAnsi="Arial" w:cs="Arial"/>
          <w:color w:val="000000"/>
          <w:sz w:val="18"/>
          <w:szCs w:val="18"/>
        </w:rPr>
        <w:t xml:space="preserve">Pri izvedbi javnega naročila </w:t>
      </w:r>
      <w:r w:rsidRPr="006C0F1F">
        <w:rPr>
          <w:rFonts w:ascii="Arial" w:hAnsi="Arial" w:cs="Arial"/>
          <w:b/>
          <w:bCs/>
          <w:color w:val="000000"/>
          <w:sz w:val="18"/>
          <w:szCs w:val="18"/>
        </w:rPr>
        <w:t>»</w:t>
      </w:r>
      <w:r w:rsidR="002E7497" w:rsidRPr="00ED4310">
        <w:rPr>
          <w:rFonts w:ascii="Arial" w:hAnsi="Arial" w:cs="Arial"/>
          <w:b/>
          <w:bCs/>
          <w:color w:val="000000"/>
          <w:sz w:val="18"/>
          <w:szCs w:val="18"/>
        </w:rPr>
        <w:t xml:space="preserve">Storitev izdelave PZI dokumentacije - načrt gradbenih konstrukcij  (Načrt s področja gradbeništva)  za rekonstrukcijo </w:t>
      </w:r>
      <w:r w:rsidR="002E7497">
        <w:rPr>
          <w:rFonts w:ascii="Arial" w:hAnsi="Arial" w:cs="Arial"/>
          <w:b/>
          <w:bCs/>
          <w:color w:val="000000"/>
          <w:sz w:val="18"/>
          <w:szCs w:val="18"/>
        </w:rPr>
        <w:t>»</w:t>
      </w:r>
      <w:r w:rsidR="002E7497" w:rsidRPr="00ED4310">
        <w:rPr>
          <w:rFonts w:ascii="Arial" w:hAnsi="Arial" w:cs="Arial"/>
          <w:b/>
          <w:bCs/>
          <w:color w:val="000000"/>
          <w:sz w:val="18"/>
          <w:szCs w:val="18"/>
        </w:rPr>
        <w:t>Servitski samostan v Kopru</w:t>
      </w:r>
      <w:r w:rsidR="004B65F6" w:rsidRPr="006C0F1F">
        <w:rPr>
          <w:rFonts w:ascii="Arial" w:hAnsi="Arial" w:cs="Arial"/>
          <w:b/>
          <w:bCs/>
          <w:color w:val="000000"/>
          <w:sz w:val="18"/>
          <w:szCs w:val="18"/>
        </w:rPr>
        <w:t>«</w:t>
      </w:r>
    </w:p>
    <w:p w14:paraId="675CA61F" w14:textId="77777777" w:rsidR="009B778D" w:rsidRPr="006C0F1F" w:rsidRDefault="00000000">
      <w:pPr>
        <w:spacing w:before="225" w:after="225" w:line="240" w:lineRule="auto"/>
        <w:jc w:val="both"/>
      </w:pPr>
      <w:r w:rsidRPr="006C0F1F">
        <w:rPr>
          <w:rFonts w:ascii="Arial" w:hAnsi="Arial" w:cs="Arial"/>
          <w:color w:val="000000"/>
          <w:sz w:val="18"/>
          <w:szCs w:val="18"/>
        </w:rPr>
        <w:t>izjavljamo, da (ustrezno označi in izpolni):</w:t>
      </w:r>
    </w:p>
    <w:p w14:paraId="685DCEE6" w14:textId="77777777" w:rsidR="009B778D" w:rsidRPr="006C0F1F" w:rsidRDefault="00000000">
      <w:pPr>
        <w:spacing w:before="225" w:after="225" w:line="240" w:lineRule="auto"/>
        <w:jc w:val="both"/>
      </w:pPr>
      <w:r w:rsidRPr="006C0F1F">
        <w:rPr>
          <w:rFonts w:ascii="Arial" w:hAnsi="Arial" w:cs="Arial"/>
          <w:b/>
          <w:bCs/>
          <w:color w:val="000000"/>
          <w:sz w:val="18"/>
          <w:szCs w:val="18"/>
        </w:rPr>
        <w:t>[   ] ne nastopamo s podizvajalci</w:t>
      </w:r>
    </w:p>
    <w:p w14:paraId="71D72D03" w14:textId="77777777" w:rsidR="009B778D" w:rsidRPr="006C0F1F" w:rsidRDefault="00000000">
      <w:pPr>
        <w:spacing w:before="225" w:after="225" w:line="240" w:lineRule="auto"/>
        <w:jc w:val="both"/>
      </w:pPr>
      <w:r w:rsidRPr="006C0F1F">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9B778D" w:rsidRPr="006C0F1F" w14:paraId="51C547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E6B5A9" w14:textId="77777777" w:rsidR="009B778D" w:rsidRPr="006C0F1F" w:rsidRDefault="00000000">
            <w:pPr>
              <w:jc w:val="right"/>
            </w:pPr>
            <w:r w:rsidRPr="006C0F1F">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D4120D" w14:textId="77777777" w:rsidR="009B778D" w:rsidRPr="006C0F1F" w:rsidRDefault="00000000">
            <w:r w:rsidRPr="006C0F1F">
              <w:rPr>
                <w:rFonts w:ascii="Arial" w:hAnsi="Arial" w:cs="Arial"/>
                <w:color w:val="000000"/>
                <w:position w:val="-2"/>
                <w:sz w:val="18"/>
                <w:szCs w:val="18"/>
              </w:rPr>
              <w:t> </w:t>
            </w:r>
          </w:p>
        </w:tc>
      </w:tr>
      <w:tr w:rsidR="009B778D" w:rsidRPr="006C0F1F" w14:paraId="1B00D5F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5A9DB9" w14:textId="77777777" w:rsidR="009B778D" w:rsidRPr="006C0F1F" w:rsidRDefault="00000000">
            <w:pPr>
              <w:jc w:val="right"/>
            </w:pPr>
            <w:r w:rsidRPr="006C0F1F">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6183B1"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Opis del, ki jih bo izvedel podizvajalec:</w:t>
            </w:r>
          </w:p>
          <w:p w14:paraId="23061410"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p w14:paraId="3B3C7FD5"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končne ponudbe vrednosti, ki jo bo izvedel podizvajalec: ____</w:t>
            </w:r>
          </w:p>
        </w:tc>
      </w:tr>
      <w:tr w:rsidR="009B778D" w:rsidRPr="006C0F1F" w14:paraId="7409133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1C1D93" w14:textId="77777777" w:rsidR="009B778D" w:rsidRPr="006C0F1F" w:rsidRDefault="00000000">
            <w:pPr>
              <w:jc w:val="right"/>
            </w:pPr>
            <w:r w:rsidRPr="006C0F1F">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A74B85" w14:textId="77777777" w:rsidR="009B778D" w:rsidRPr="006C0F1F" w:rsidRDefault="00000000">
            <w:r w:rsidRPr="006C0F1F">
              <w:rPr>
                <w:rFonts w:ascii="Arial" w:hAnsi="Arial" w:cs="Arial"/>
                <w:color w:val="000000"/>
                <w:position w:val="-2"/>
                <w:sz w:val="18"/>
                <w:szCs w:val="18"/>
              </w:rPr>
              <w:t> </w:t>
            </w:r>
          </w:p>
        </w:tc>
      </w:tr>
      <w:tr w:rsidR="009B778D" w:rsidRPr="006C0F1F" w14:paraId="5CFAF6D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332662" w14:textId="77777777" w:rsidR="009B778D" w:rsidRPr="006C0F1F" w:rsidRDefault="00000000">
            <w:pPr>
              <w:jc w:val="right"/>
            </w:pPr>
            <w:r w:rsidRPr="006C0F1F">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544BC1"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Opis del, ki jih bo izvedel podizvajalec:</w:t>
            </w:r>
          </w:p>
          <w:p w14:paraId="00EAEFE7"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p w14:paraId="50021AA7"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končne ponudbe vrednosti, ki jo bo izvedel podizvajalec: ____</w:t>
            </w:r>
          </w:p>
          <w:p w14:paraId="7BC5592C"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bl>
    <w:p w14:paraId="22DCEB6E" w14:textId="77777777" w:rsidR="009B778D" w:rsidRPr="006C0F1F" w:rsidRDefault="00000000">
      <w:pPr>
        <w:spacing w:before="225" w:after="225" w:line="240" w:lineRule="auto"/>
        <w:jc w:val="both"/>
      </w:pPr>
      <w:r w:rsidRPr="006C0F1F">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0409376" w14:textId="77777777" w:rsidR="009B778D" w:rsidRPr="006C0F1F" w:rsidRDefault="00000000">
      <w:pPr>
        <w:spacing w:before="225" w:after="225" w:line="240" w:lineRule="auto"/>
        <w:jc w:val="both"/>
      </w:pPr>
      <w:r w:rsidRPr="006C0F1F">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B778D" w:rsidRPr="006C0F1F" w14:paraId="1A008160" w14:textId="77777777">
        <w:tc>
          <w:tcPr>
            <w:tcW w:w="4080" w:type="dxa"/>
            <w:tcMar>
              <w:top w:w="135" w:type="dxa"/>
              <w:bottom w:w="135" w:type="dxa"/>
            </w:tcMar>
            <w:vAlign w:val="center"/>
          </w:tcPr>
          <w:p w14:paraId="1865C7B2" w14:textId="77777777" w:rsidR="009B778D" w:rsidRPr="006C0F1F" w:rsidRDefault="00000000">
            <w:r w:rsidRPr="006C0F1F">
              <w:rPr>
                <w:rFonts w:ascii="Arial" w:hAnsi="Arial" w:cs="Arial"/>
                <w:color w:val="000000"/>
                <w:position w:val="-2"/>
                <w:sz w:val="18"/>
                <w:szCs w:val="18"/>
              </w:rPr>
              <w:t>Kraj in datum:</w:t>
            </w:r>
          </w:p>
        </w:tc>
        <w:tc>
          <w:tcPr>
            <w:tcW w:w="0" w:type="auto"/>
            <w:tcMar>
              <w:top w:w="135" w:type="dxa"/>
              <w:bottom w:w="135" w:type="dxa"/>
            </w:tcMar>
            <w:vAlign w:val="center"/>
          </w:tcPr>
          <w:p w14:paraId="13AAC97D" w14:textId="77777777" w:rsidR="009B778D" w:rsidRPr="006C0F1F" w:rsidRDefault="00000000">
            <w:r w:rsidRPr="006C0F1F">
              <w:rPr>
                <w:rFonts w:ascii="Arial" w:hAnsi="Arial" w:cs="Arial"/>
                <w:color w:val="000000"/>
                <w:position w:val="-2"/>
                <w:sz w:val="18"/>
                <w:szCs w:val="18"/>
              </w:rPr>
              <w:t>Ime in priimek: _____________________</w:t>
            </w:r>
          </w:p>
        </w:tc>
      </w:tr>
      <w:tr w:rsidR="009B778D" w:rsidRPr="006C0F1F" w14:paraId="684AAE70" w14:textId="77777777">
        <w:tc>
          <w:tcPr>
            <w:tcW w:w="4080" w:type="dxa"/>
            <w:tcMar>
              <w:top w:w="135" w:type="dxa"/>
              <w:bottom w:w="135" w:type="dxa"/>
            </w:tcMar>
            <w:vAlign w:val="center"/>
          </w:tcPr>
          <w:p w14:paraId="207005DC" w14:textId="77777777" w:rsidR="009B778D" w:rsidRPr="006C0F1F" w:rsidRDefault="00000000">
            <w:r w:rsidRPr="006C0F1F">
              <w:rPr>
                <w:rFonts w:ascii="Arial" w:hAnsi="Arial" w:cs="Arial"/>
                <w:color w:val="000000"/>
                <w:position w:val="-2"/>
                <w:sz w:val="18"/>
                <w:szCs w:val="18"/>
              </w:rPr>
              <w:t> </w:t>
            </w:r>
          </w:p>
        </w:tc>
        <w:tc>
          <w:tcPr>
            <w:tcW w:w="0" w:type="auto"/>
            <w:tcMar>
              <w:top w:w="135" w:type="dxa"/>
              <w:bottom w:w="135" w:type="dxa"/>
            </w:tcMar>
            <w:vAlign w:val="center"/>
          </w:tcPr>
          <w:p w14:paraId="049D956D" w14:textId="77777777" w:rsidR="009B778D" w:rsidRPr="006C0F1F" w:rsidRDefault="009B778D"/>
          <w:p w14:paraId="2C7A3B89" w14:textId="77777777" w:rsidR="009B778D" w:rsidRPr="006C0F1F" w:rsidRDefault="00000000">
            <w:pPr>
              <w:jc w:val="center"/>
            </w:pPr>
            <w:r w:rsidRPr="006C0F1F">
              <w:rPr>
                <w:rFonts w:ascii="Arial" w:hAnsi="Arial" w:cs="Arial"/>
                <w:color w:val="A9A9A9"/>
                <w:position w:val="-2"/>
                <w:sz w:val="18"/>
                <w:szCs w:val="18"/>
              </w:rPr>
              <w:t>(žig in podpis)</w:t>
            </w:r>
          </w:p>
        </w:tc>
      </w:tr>
    </w:tbl>
    <w:p w14:paraId="1412FD52" w14:textId="77777777" w:rsidR="009B778D" w:rsidRPr="006C0F1F" w:rsidRDefault="00000000">
      <w:pPr>
        <w:spacing w:before="225" w:after="225" w:line="240" w:lineRule="auto"/>
        <w:jc w:val="both"/>
      </w:pPr>
      <w:r w:rsidRPr="006C0F1F">
        <w:rPr>
          <w:rFonts w:ascii="Arial" w:hAnsi="Arial" w:cs="Arial"/>
          <w:i/>
          <w:iCs/>
          <w:color w:val="000000"/>
          <w:sz w:val="18"/>
          <w:szCs w:val="18"/>
          <w:u w:val="single"/>
        </w:rPr>
        <w:t>Opomba: </w:t>
      </w:r>
      <w:r w:rsidRPr="006C0F1F">
        <w:rPr>
          <w:rFonts w:ascii="Arial" w:hAnsi="Arial" w:cs="Arial"/>
          <w:i/>
          <w:iCs/>
          <w:color w:val="000000"/>
          <w:sz w:val="18"/>
          <w:szCs w:val="18"/>
        </w:rPr>
        <w:br/>
        <w:t>V primeru, da ponudnik nastopa z več podizvajalci, se obrazec ustrezno razmnoži.</w:t>
      </w:r>
    </w:p>
    <w:p w14:paraId="378CE537" w14:textId="77777777" w:rsidR="009B778D" w:rsidRPr="006C0F1F" w:rsidRDefault="009B778D">
      <w:pPr>
        <w:sectPr w:rsidR="009B778D" w:rsidRPr="006C0F1F" w:rsidSect="006E7A2B">
          <w:footerReference w:type="default" r:id="rId15"/>
          <w:pgSz w:w="11906" w:h="16838"/>
          <w:pgMar w:top="1418" w:right="1418" w:bottom="1418" w:left="1418" w:header="567" w:footer="596" w:gutter="0"/>
          <w:cols w:space="708"/>
          <w:docGrid w:linePitch="360"/>
        </w:sectPr>
      </w:pPr>
    </w:p>
    <w:p w14:paraId="33425230" w14:textId="227AC89F" w:rsidR="003F7C5C" w:rsidRPr="006C0F1F" w:rsidRDefault="00000000" w:rsidP="00252358">
      <w:pPr>
        <w:spacing w:after="0"/>
        <w:jc w:val="right"/>
        <w:rPr>
          <w:rFonts w:ascii="Arial" w:hAnsi="Arial" w:cs="Arial"/>
          <w:sz w:val="18"/>
          <w:szCs w:val="18"/>
        </w:rPr>
      </w:pPr>
      <w:r w:rsidRPr="006C0F1F">
        <w:rPr>
          <w:rFonts w:ascii="Arial" w:hAnsi="Arial" w:cs="Arial"/>
          <w:sz w:val="18"/>
          <w:szCs w:val="18"/>
        </w:rPr>
        <w:lastRenderedPageBreak/>
        <w:t xml:space="preserve">Obrazec št: </w:t>
      </w:r>
      <w:r w:rsidR="004B65F6" w:rsidRPr="006C0F1F">
        <w:rPr>
          <w:rFonts w:ascii="Arial" w:hAnsi="Arial" w:cs="Arial"/>
          <w:sz w:val="18"/>
          <w:szCs w:val="18"/>
        </w:rPr>
        <w:t>9</w:t>
      </w:r>
    </w:p>
    <w:p w14:paraId="1257C1CC" w14:textId="77777777" w:rsidR="003F7C5C" w:rsidRPr="006C0F1F" w:rsidRDefault="003F7C5C" w:rsidP="00252358"/>
    <w:p w14:paraId="4BB27817" w14:textId="77777777" w:rsidR="003F7C5C" w:rsidRPr="006C0F1F"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C0F1F">
        <w:rPr>
          <w:rFonts w:ascii="Arial" w:hAnsi="Arial" w:cs="Arial"/>
        </w:rPr>
        <w:t>Izjava o lastniških deležih</w:t>
      </w:r>
    </w:p>
    <w:p w14:paraId="18B5E10D" w14:textId="77777777" w:rsidR="003F7C5C" w:rsidRPr="006C0F1F" w:rsidRDefault="003F7C5C" w:rsidP="00EB2A75">
      <w:pPr>
        <w:spacing w:after="120"/>
        <w:rPr>
          <w:rFonts w:ascii="Arial" w:hAnsi="Arial" w:cs="Arial"/>
        </w:rPr>
      </w:pPr>
    </w:p>
    <w:p w14:paraId="14876945" w14:textId="77777777" w:rsidR="009B778D" w:rsidRPr="006C0F1F" w:rsidRDefault="00000000">
      <w:pPr>
        <w:spacing w:before="225" w:after="225" w:line="240" w:lineRule="auto"/>
        <w:jc w:val="both"/>
      </w:pPr>
      <w:r w:rsidRPr="006C0F1F">
        <w:rPr>
          <w:rFonts w:ascii="Arial" w:hAnsi="Arial" w:cs="Arial"/>
          <w:color w:val="000000"/>
          <w:sz w:val="18"/>
          <w:szCs w:val="18"/>
        </w:rPr>
        <w:t>Skladno z določili 14. člena Zakona o integriteti in preprečevanju korupcije spodaj podpisani zakoniti zastopnik gospodarskega subjekta:</w:t>
      </w:r>
    </w:p>
    <w:p w14:paraId="29DE42BA" w14:textId="77777777" w:rsidR="009B778D" w:rsidRPr="006C0F1F" w:rsidRDefault="00000000">
      <w:pPr>
        <w:spacing w:before="225" w:after="225" w:line="240" w:lineRule="auto"/>
        <w:jc w:val="both"/>
      </w:pPr>
      <w:r w:rsidRPr="006C0F1F">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B778D" w:rsidRPr="006C0F1F" w14:paraId="3AC99D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2980F"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Ime in priimek</w:t>
            </w:r>
          </w:p>
          <w:p w14:paraId="34806405"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ali</w:t>
            </w:r>
          </w:p>
          <w:p w14:paraId="3C89F539"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16AA5"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Naslov prebivališča</w:t>
            </w:r>
          </w:p>
          <w:p w14:paraId="4CB4F4BD"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ali</w:t>
            </w:r>
          </w:p>
          <w:p w14:paraId="551DC45C"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2E51F"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Delež lastništva</w:t>
            </w:r>
          </w:p>
          <w:p w14:paraId="741CBF15"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ali</w:t>
            </w:r>
          </w:p>
          <w:p w14:paraId="0DDB8D55"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Delež lastništva gospodarskega subjekta</w:t>
            </w:r>
          </w:p>
        </w:tc>
      </w:tr>
      <w:tr w:rsidR="009B778D" w:rsidRPr="006C0F1F" w14:paraId="7E7493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A6EE6C"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585D2"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B81EF"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15E342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CC138"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6D6991"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7D2EA"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19923D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5E273"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D2FEB"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4118D"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40760F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4DDA80"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41E2B"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61DE7"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bl>
    <w:p w14:paraId="0C358B23" w14:textId="77777777" w:rsidR="009B778D" w:rsidRPr="006C0F1F" w:rsidRDefault="00000000">
      <w:pPr>
        <w:spacing w:before="225" w:after="225" w:line="240" w:lineRule="auto"/>
        <w:jc w:val="both"/>
      </w:pPr>
      <w:r w:rsidRPr="006C0F1F">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B778D" w:rsidRPr="006C0F1F" w14:paraId="5D278B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77DDA"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4009D"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880F1" w14:textId="77777777" w:rsidR="009B778D" w:rsidRPr="006C0F1F" w:rsidRDefault="00000000">
            <w:pPr>
              <w:spacing w:before="135" w:after="135"/>
              <w:jc w:val="both"/>
              <w:textAlignment w:val="center"/>
            </w:pPr>
            <w:r w:rsidRPr="006C0F1F">
              <w:rPr>
                <w:rFonts w:ascii="Arial" w:hAnsi="Arial" w:cs="Arial"/>
                <w:b/>
                <w:bCs/>
                <w:color w:val="000000"/>
                <w:position w:val="-2"/>
                <w:sz w:val="18"/>
                <w:szCs w:val="18"/>
              </w:rPr>
              <w:t>Delež lastništva gospodarskega subjekta</w:t>
            </w:r>
          </w:p>
        </w:tc>
      </w:tr>
      <w:tr w:rsidR="009B778D" w:rsidRPr="006C0F1F" w14:paraId="1B4727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9E5E6"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58085"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0519A"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1C21104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D2DA82"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55DEF"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4FDA"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12FFF4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9279D"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18D00"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B001C"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r w:rsidR="009B778D" w:rsidRPr="006C0F1F" w14:paraId="2FA701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4AA05"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B3F1B"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0DEFB" w14:textId="77777777" w:rsidR="009B778D" w:rsidRPr="006C0F1F" w:rsidRDefault="00000000">
            <w:pPr>
              <w:spacing w:before="135" w:after="135"/>
              <w:jc w:val="both"/>
              <w:textAlignment w:val="center"/>
            </w:pPr>
            <w:r w:rsidRPr="006C0F1F">
              <w:rPr>
                <w:rFonts w:ascii="Arial" w:hAnsi="Arial" w:cs="Arial"/>
                <w:color w:val="000000"/>
                <w:position w:val="-2"/>
                <w:sz w:val="18"/>
                <w:szCs w:val="18"/>
              </w:rPr>
              <w:t> </w:t>
            </w:r>
          </w:p>
        </w:tc>
      </w:tr>
    </w:tbl>
    <w:p w14:paraId="34FDCFCC" w14:textId="77777777" w:rsidR="009B778D" w:rsidRPr="006C0F1F" w:rsidRDefault="00000000">
      <w:pPr>
        <w:spacing w:before="225" w:after="225" w:line="240" w:lineRule="auto"/>
        <w:jc w:val="both"/>
      </w:pPr>
      <w:r w:rsidRPr="006C0F1F">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B778D" w:rsidRPr="006C0F1F" w14:paraId="121F07A7" w14:textId="77777777">
        <w:tc>
          <w:tcPr>
            <w:tcW w:w="4080" w:type="dxa"/>
            <w:tcMar>
              <w:top w:w="75" w:type="dxa"/>
              <w:bottom w:w="75" w:type="dxa"/>
            </w:tcMar>
            <w:vAlign w:val="center"/>
          </w:tcPr>
          <w:p w14:paraId="08199E47" w14:textId="77777777" w:rsidR="009B778D" w:rsidRPr="006C0F1F" w:rsidRDefault="00000000">
            <w:r w:rsidRPr="006C0F1F">
              <w:rPr>
                <w:rFonts w:ascii="Arial" w:hAnsi="Arial" w:cs="Arial"/>
                <w:color w:val="000000"/>
                <w:position w:val="-2"/>
                <w:sz w:val="18"/>
                <w:szCs w:val="18"/>
              </w:rPr>
              <w:t>Kraj in datum:</w:t>
            </w:r>
          </w:p>
        </w:tc>
        <w:tc>
          <w:tcPr>
            <w:tcW w:w="0" w:type="auto"/>
            <w:tcMar>
              <w:top w:w="75" w:type="dxa"/>
              <w:bottom w:w="75" w:type="dxa"/>
            </w:tcMar>
            <w:vAlign w:val="center"/>
          </w:tcPr>
          <w:p w14:paraId="59D9C31D" w14:textId="77777777" w:rsidR="009B778D" w:rsidRPr="006C0F1F" w:rsidRDefault="00000000">
            <w:r w:rsidRPr="006C0F1F">
              <w:rPr>
                <w:rFonts w:ascii="Arial" w:hAnsi="Arial" w:cs="Arial"/>
                <w:color w:val="000000"/>
                <w:position w:val="-2"/>
                <w:sz w:val="18"/>
                <w:szCs w:val="18"/>
              </w:rPr>
              <w:t>Ime in priimek: _____________________</w:t>
            </w:r>
          </w:p>
        </w:tc>
      </w:tr>
      <w:tr w:rsidR="009B778D" w:rsidRPr="006C0F1F" w14:paraId="5E6035CF" w14:textId="77777777">
        <w:tc>
          <w:tcPr>
            <w:tcW w:w="4080" w:type="dxa"/>
            <w:tcMar>
              <w:top w:w="75" w:type="dxa"/>
              <w:bottom w:w="75" w:type="dxa"/>
            </w:tcMar>
            <w:vAlign w:val="center"/>
          </w:tcPr>
          <w:p w14:paraId="4B755C85" w14:textId="77777777" w:rsidR="009B778D" w:rsidRPr="006C0F1F" w:rsidRDefault="00000000">
            <w:r w:rsidRPr="006C0F1F">
              <w:rPr>
                <w:rFonts w:ascii="Arial" w:hAnsi="Arial" w:cs="Arial"/>
                <w:color w:val="000000"/>
                <w:position w:val="-2"/>
                <w:sz w:val="18"/>
                <w:szCs w:val="18"/>
              </w:rPr>
              <w:t> </w:t>
            </w:r>
          </w:p>
        </w:tc>
        <w:tc>
          <w:tcPr>
            <w:tcW w:w="0" w:type="auto"/>
            <w:tcMar>
              <w:top w:w="75" w:type="dxa"/>
              <w:bottom w:w="75" w:type="dxa"/>
            </w:tcMar>
            <w:vAlign w:val="center"/>
          </w:tcPr>
          <w:p w14:paraId="706B45C3" w14:textId="77777777" w:rsidR="009B778D" w:rsidRPr="006C0F1F" w:rsidRDefault="00000000">
            <w:pPr>
              <w:jc w:val="center"/>
            </w:pPr>
            <w:r w:rsidRPr="006C0F1F">
              <w:rPr>
                <w:rFonts w:ascii="Arial" w:hAnsi="Arial" w:cs="Arial"/>
                <w:color w:val="000000"/>
                <w:position w:val="-2"/>
                <w:sz w:val="18"/>
                <w:szCs w:val="18"/>
              </w:rPr>
              <w:t>(žig in podpis)</w:t>
            </w:r>
          </w:p>
        </w:tc>
      </w:tr>
    </w:tbl>
    <w:p w14:paraId="2BFD3CAA"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2D0CFFE7" w14:textId="77777777" w:rsidR="009B778D" w:rsidRPr="006C0F1F" w:rsidRDefault="00000000">
      <w:pPr>
        <w:spacing w:before="225" w:after="225" w:line="240" w:lineRule="auto"/>
        <w:jc w:val="both"/>
      </w:pPr>
      <w:r w:rsidRPr="006C0F1F">
        <w:rPr>
          <w:rFonts w:ascii="Arial" w:hAnsi="Arial" w:cs="Arial"/>
          <w:b/>
          <w:bCs/>
          <w:i/>
          <w:iCs/>
          <w:color w:val="000000"/>
          <w:sz w:val="18"/>
          <w:szCs w:val="18"/>
          <w:u w:val="single"/>
        </w:rPr>
        <w:t>OPOMBA:</w:t>
      </w:r>
      <w:r w:rsidRPr="006C0F1F">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9444C24" w14:textId="4F4CFE66" w:rsidR="004B65F6" w:rsidRPr="006C0F1F" w:rsidRDefault="004B65F6" w:rsidP="004B65F6">
      <w:pPr>
        <w:spacing w:after="0"/>
        <w:jc w:val="right"/>
        <w:rPr>
          <w:rFonts w:ascii="Arial" w:hAnsi="Arial" w:cs="Arial"/>
          <w:sz w:val="18"/>
          <w:szCs w:val="18"/>
        </w:rPr>
      </w:pPr>
      <w:r w:rsidRPr="006C0F1F">
        <w:br w:type="page"/>
      </w:r>
      <w:r w:rsidRPr="006C0F1F">
        <w:rPr>
          <w:rFonts w:ascii="Arial" w:hAnsi="Arial" w:cs="Arial"/>
          <w:sz w:val="18"/>
          <w:szCs w:val="18"/>
        </w:rPr>
        <w:lastRenderedPageBreak/>
        <w:t>Obrazec št: 10</w:t>
      </w:r>
    </w:p>
    <w:p w14:paraId="2C29F272" w14:textId="77777777" w:rsidR="004B65F6" w:rsidRPr="006C0F1F" w:rsidRDefault="004B65F6" w:rsidP="004B65F6"/>
    <w:p w14:paraId="6046D26F" w14:textId="77777777" w:rsidR="004B65F6" w:rsidRPr="006C0F1F" w:rsidRDefault="004B65F6" w:rsidP="00AF56D4">
      <w:pPr>
        <w:pStyle w:val="Heading1"/>
        <w:pBdr>
          <w:top w:val="single" w:sz="36" w:space="1" w:color="7EFF09"/>
          <w:left w:val="single" w:sz="36" w:space="4" w:color="7EFF09"/>
          <w:bottom w:val="single" w:sz="36" w:space="1" w:color="7EFF09"/>
          <w:right w:val="single" w:sz="36" w:space="4" w:color="7EFF09"/>
        </w:pBdr>
        <w:shd w:val="clear" w:color="auto" w:fill="7BF949"/>
        <w:spacing w:before="0" w:after="120"/>
        <w:ind w:left="1985"/>
        <w:rPr>
          <w:rFonts w:cs="Arial"/>
        </w:rPr>
      </w:pPr>
      <w:r w:rsidRPr="006C0F1F">
        <w:rPr>
          <w:rFonts w:cs="Arial"/>
        </w:rPr>
        <w:t>Izjava vezana na prvi odstavek člena 5.k Uredbe (EU) št. 833/2014</w:t>
      </w:r>
    </w:p>
    <w:p w14:paraId="1803D00E" w14:textId="77777777" w:rsidR="004B65F6" w:rsidRPr="006C0F1F" w:rsidRDefault="004B65F6" w:rsidP="004B65F6">
      <w:pPr>
        <w:rPr>
          <w:rFonts w:eastAsiaTheme="majorEastAsia" w:cs="Arial"/>
          <w:b/>
          <w:bCs/>
          <w:sz w:val="26"/>
          <w:szCs w:val="28"/>
        </w:rPr>
      </w:pPr>
    </w:p>
    <w:p w14:paraId="655179DB" w14:textId="77777777" w:rsidR="004B65F6" w:rsidRPr="006C0F1F" w:rsidRDefault="004B65F6" w:rsidP="004B65F6">
      <w:pPr>
        <w:pStyle w:val="datumtevilka"/>
        <w:spacing w:line="276" w:lineRule="auto"/>
        <w:rPr>
          <w:rStyle w:val="Strong"/>
          <w:rFonts w:cs="Arial"/>
          <w:sz w:val="18"/>
          <w:szCs w:val="18"/>
          <w:lang w:val="sl-SI"/>
        </w:rPr>
      </w:pPr>
      <w:r w:rsidRPr="006C0F1F">
        <w:rPr>
          <w:rStyle w:val="Strong"/>
          <w:rFonts w:cs="Arial"/>
          <w:sz w:val="18"/>
          <w:szCs w:val="18"/>
          <w:lang w:val="sl-SI"/>
        </w:rPr>
        <w:t>PONUDNIK……………………………………………………………………………………</w:t>
      </w:r>
    </w:p>
    <w:p w14:paraId="01BCBF6C" w14:textId="77777777" w:rsidR="004B65F6" w:rsidRPr="006C0F1F" w:rsidRDefault="004B65F6" w:rsidP="004B65F6">
      <w:pPr>
        <w:pStyle w:val="BlockText"/>
        <w:keepNext/>
        <w:keepLines/>
        <w:tabs>
          <w:tab w:val="left" w:pos="426"/>
        </w:tabs>
        <w:spacing w:line="276" w:lineRule="auto"/>
        <w:ind w:left="0" w:right="-2"/>
        <w:jc w:val="both"/>
        <w:rPr>
          <w:rFonts w:cs="Arial"/>
          <w:smallCaps/>
          <w:sz w:val="18"/>
          <w:szCs w:val="18"/>
        </w:rPr>
      </w:pPr>
    </w:p>
    <w:p w14:paraId="41084530" w14:textId="77777777" w:rsidR="004B65F6" w:rsidRPr="006C0F1F" w:rsidRDefault="004B65F6" w:rsidP="004B65F6">
      <w:pPr>
        <w:pStyle w:val="BlockText"/>
        <w:keepNext/>
        <w:keepLines/>
        <w:tabs>
          <w:tab w:val="left" w:pos="426"/>
        </w:tabs>
        <w:spacing w:line="276" w:lineRule="auto"/>
        <w:ind w:left="0" w:right="-2"/>
        <w:jc w:val="both"/>
        <w:rPr>
          <w:rFonts w:cs="Arial"/>
          <w:b/>
          <w:smallCaps/>
          <w:sz w:val="18"/>
          <w:szCs w:val="18"/>
        </w:rPr>
      </w:pPr>
    </w:p>
    <w:p w14:paraId="755309B2" w14:textId="77777777" w:rsidR="004B65F6" w:rsidRPr="006C0F1F" w:rsidRDefault="004B65F6" w:rsidP="004B65F6">
      <w:pPr>
        <w:pStyle w:val="BlockText"/>
        <w:keepNext/>
        <w:keepLines/>
        <w:tabs>
          <w:tab w:val="left" w:pos="426"/>
        </w:tabs>
        <w:spacing w:line="276" w:lineRule="auto"/>
        <w:ind w:left="0" w:right="-2"/>
        <w:jc w:val="center"/>
        <w:rPr>
          <w:rFonts w:cs="Arial"/>
          <w:b/>
          <w:sz w:val="18"/>
          <w:szCs w:val="18"/>
        </w:rPr>
      </w:pPr>
      <w:r w:rsidRPr="006C0F1F">
        <w:rPr>
          <w:rFonts w:cs="Arial"/>
          <w:b/>
          <w:sz w:val="18"/>
          <w:szCs w:val="18"/>
        </w:rPr>
        <w:t xml:space="preserve">Izjava vezana na prvi odstavek </w:t>
      </w:r>
      <w:r w:rsidRPr="006C0F1F">
        <w:rPr>
          <w:rFonts w:cs="Arial"/>
          <w:b/>
          <w:bCs/>
          <w:sz w:val="18"/>
          <w:szCs w:val="18"/>
        </w:rPr>
        <w:t>člena 5.K Uredbe (EU) št. 833/2014</w:t>
      </w:r>
    </w:p>
    <w:p w14:paraId="0DA7D88B" w14:textId="77777777" w:rsidR="004B65F6" w:rsidRPr="006C0F1F" w:rsidRDefault="004B65F6" w:rsidP="004B65F6">
      <w:pPr>
        <w:keepNext/>
        <w:keepLines/>
        <w:tabs>
          <w:tab w:val="left" w:pos="284"/>
        </w:tabs>
        <w:jc w:val="both"/>
        <w:rPr>
          <w:rFonts w:cs="Arial"/>
          <w:sz w:val="18"/>
          <w:szCs w:val="18"/>
        </w:rPr>
      </w:pPr>
    </w:p>
    <w:p w14:paraId="7B2B0F1B" w14:textId="77777777" w:rsidR="004B65F6" w:rsidRPr="006C0F1F" w:rsidRDefault="004B65F6" w:rsidP="004B65F6">
      <w:pPr>
        <w:keepNext/>
        <w:keepLines/>
        <w:tabs>
          <w:tab w:val="left" w:pos="284"/>
        </w:tabs>
        <w:jc w:val="both"/>
        <w:rPr>
          <w:rFonts w:cs="Arial"/>
          <w:sz w:val="18"/>
          <w:szCs w:val="18"/>
        </w:rPr>
      </w:pPr>
      <w:r w:rsidRPr="006C0F1F">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3DEF6B01" w14:textId="77777777" w:rsidR="004B65F6" w:rsidRPr="006C0F1F" w:rsidRDefault="004B65F6">
      <w:pPr>
        <w:pStyle w:val="ListParagraph"/>
        <w:keepNext/>
        <w:keepLines/>
        <w:numPr>
          <w:ilvl w:val="0"/>
          <w:numId w:val="18"/>
        </w:numPr>
        <w:tabs>
          <w:tab w:val="left" w:pos="284"/>
        </w:tabs>
        <w:spacing w:after="0"/>
        <w:ind w:left="567" w:hanging="425"/>
        <w:contextualSpacing w:val="0"/>
        <w:jc w:val="both"/>
        <w:rPr>
          <w:rFonts w:cs="Arial"/>
          <w:sz w:val="18"/>
          <w:szCs w:val="18"/>
        </w:rPr>
      </w:pPr>
      <w:r w:rsidRPr="006C0F1F">
        <w:rPr>
          <w:rFonts w:cs="Arial"/>
          <w:sz w:val="18"/>
          <w:szCs w:val="18"/>
        </w:rPr>
        <w:t>subjekt, ki ga zastopam, ni ruski državljan ali fizična ali pravna oseba, subjekt ali organ s sedežem v Rusiji;</w:t>
      </w:r>
    </w:p>
    <w:p w14:paraId="24E8EA4B" w14:textId="77777777" w:rsidR="004B65F6" w:rsidRPr="006C0F1F" w:rsidRDefault="004B65F6">
      <w:pPr>
        <w:pStyle w:val="ListParagraph"/>
        <w:keepNext/>
        <w:keepLines/>
        <w:numPr>
          <w:ilvl w:val="0"/>
          <w:numId w:val="18"/>
        </w:numPr>
        <w:tabs>
          <w:tab w:val="left" w:pos="284"/>
        </w:tabs>
        <w:spacing w:after="0"/>
        <w:ind w:left="567" w:hanging="425"/>
        <w:contextualSpacing w:val="0"/>
        <w:jc w:val="both"/>
        <w:rPr>
          <w:rFonts w:cs="Arial"/>
          <w:sz w:val="18"/>
          <w:szCs w:val="18"/>
        </w:rPr>
      </w:pPr>
      <w:r w:rsidRPr="006C0F1F">
        <w:rPr>
          <w:rFonts w:cs="Arial"/>
          <w:sz w:val="18"/>
          <w:szCs w:val="18"/>
        </w:rPr>
        <w:t>subjekt, ki ga zastopam, ni pravna oseba, subjekt ali organ, katerega več kot 50-odstotni delež je v neposredni ali posredni lasti subjekta iz točke (a) zgoraj;</w:t>
      </w:r>
    </w:p>
    <w:p w14:paraId="16710C6D" w14:textId="77777777" w:rsidR="004B65F6" w:rsidRPr="006C0F1F" w:rsidRDefault="004B65F6">
      <w:pPr>
        <w:pStyle w:val="ListParagraph"/>
        <w:keepNext/>
        <w:keepLines/>
        <w:numPr>
          <w:ilvl w:val="0"/>
          <w:numId w:val="18"/>
        </w:numPr>
        <w:tabs>
          <w:tab w:val="left" w:pos="284"/>
        </w:tabs>
        <w:spacing w:after="0"/>
        <w:ind w:left="567" w:hanging="425"/>
        <w:contextualSpacing w:val="0"/>
        <w:jc w:val="both"/>
        <w:rPr>
          <w:rFonts w:cs="Arial"/>
          <w:sz w:val="18"/>
          <w:szCs w:val="18"/>
        </w:rPr>
      </w:pPr>
      <w:r w:rsidRPr="006C0F1F">
        <w:rPr>
          <w:rFonts w:cs="Arial"/>
          <w:sz w:val="18"/>
          <w:szCs w:val="18"/>
        </w:rPr>
        <w:t>niti jaz niti subjekt, ki ga zastopam, nisva fizična ali pravna oseba, subjekt ali organ, ki deluje v imenu ali po navodilih subjekta iz točke (a) ali (b) zgoraj;</w:t>
      </w:r>
    </w:p>
    <w:p w14:paraId="09F66886" w14:textId="77777777" w:rsidR="004B65F6" w:rsidRPr="006C0F1F" w:rsidRDefault="004B65F6">
      <w:pPr>
        <w:pStyle w:val="ListParagraph"/>
        <w:keepNext/>
        <w:keepLines/>
        <w:numPr>
          <w:ilvl w:val="0"/>
          <w:numId w:val="18"/>
        </w:numPr>
        <w:tabs>
          <w:tab w:val="left" w:pos="284"/>
        </w:tabs>
        <w:spacing w:after="0"/>
        <w:ind w:left="567" w:hanging="425"/>
        <w:contextualSpacing w:val="0"/>
        <w:jc w:val="both"/>
        <w:rPr>
          <w:rFonts w:cs="Arial"/>
          <w:sz w:val="18"/>
          <w:szCs w:val="18"/>
        </w:rPr>
      </w:pPr>
      <w:r w:rsidRPr="006C0F1F">
        <w:rPr>
          <w:rFonts w:cs="Arial"/>
          <w:sz w:val="18"/>
          <w:szCs w:val="18"/>
        </w:rPr>
        <w:t>ni udeležbe več kot 10 % ponudbene vrednosti podizvajalcev, dobaviteljev ali subjektov, katerih zmogljivosti subjekt, ki ga zastopam, uporablja, ki so subjekti, navedeni v točkah (a) do (c) zgoraj.</w:t>
      </w:r>
    </w:p>
    <w:p w14:paraId="4D1495A0" w14:textId="77777777" w:rsidR="004B65F6" w:rsidRPr="006C0F1F" w:rsidRDefault="004B65F6" w:rsidP="004B65F6">
      <w:pPr>
        <w:pStyle w:val="datumtevilka"/>
        <w:spacing w:line="276" w:lineRule="auto"/>
        <w:rPr>
          <w:rStyle w:val="Strong"/>
          <w:rFonts w:cs="Arial"/>
          <w:sz w:val="18"/>
          <w:szCs w:val="18"/>
          <w:lang w:val="sl-SI"/>
        </w:rPr>
      </w:pPr>
    </w:p>
    <w:p w14:paraId="29BCF6C4" w14:textId="77777777" w:rsidR="004B65F6" w:rsidRPr="006C0F1F" w:rsidRDefault="004B65F6" w:rsidP="004B65F6">
      <w:pPr>
        <w:pStyle w:val="datumtevilka"/>
        <w:spacing w:line="276" w:lineRule="auto"/>
        <w:rPr>
          <w:rStyle w:val="Strong"/>
          <w:rFonts w:cs="Arial"/>
          <w:sz w:val="18"/>
          <w:szCs w:val="18"/>
          <w:lang w:val="sl-SI"/>
        </w:rPr>
      </w:pPr>
    </w:p>
    <w:p w14:paraId="5153764C" w14:textId="77777777" w:rsidR="004B65F6" w:rsidRPr="006C0F1F" w:rsidRDefault="004B65F6" w:rsidP="004B65F6">
      <w:pPr>
        <w:pStyle w:val="datumtevilka"/>
        <w:spacing w:line="276" w:lineRule="auto"/>
        <w:rPr>
          <w:rStyle w:val="Strong"/>
          <w:rFonts w:cs="Arial"/>
          <w:sz w:val="18"/>
          <w:szCs w:val="18"/>
          <w:lang w:val="sl-SI"/>
        </w:rPr>
      </w:pPr>
    </w:p>
    <w:p w14:paraId="09EE2B30" w14:textId="77777777" w:rsidR="004B65F6" w:rsidRPr="006C0F1F" w:rsidRDefault="004B65F6" w:rsidP="004B65F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4B65F6" w:rsidRPr="006C0F1F" w14:paraId="312CBFAA" w14:textId="77777777" w:rsidTr="007A0DB7">
        <w:tc>
          <w:tcPr>
            <w:tcW w:w="648" w:type="dxa"/>
          </w:tcPr>
          <w:p w14:paraId="10FB814B" w14:textId="77777777" w:rsidR="004B65F6" w:rsidRPr="006C0F1F" w:rsidRDefault="004B65F6" w:rsidP="007A0DB7">
            <w:pPr>
              <w:ind w:right="-108"/>
              <w:jc w:val="both"/>
              <w:rPr>
                <w:rFonts w:cs="Arial"/>
                <w:sz w:val="18"/>
                <w:szCs w:val="18"/>
              </w:rPr>
            </w:pPr>
          </w:p>
          <w:p w14:paraId="1B9BDE35" w14:textId="77777777" w:rsidR="004B65F6" w:rsidRPr="006C0F1F" w:rsidRDefault="004B65F6" w:rsidP="007A0DB7">
            <w:pPr>
              <w:ind w:right="-108"/>
              <w:jc w:val="both"/>
              <w:rPr>
                <w:rFonts w:cs="Arial"/>
                <w:sz w:val="18"/>
                <w:szCs w:val="18"/>
              </w:rPr>
            </w:pPr>
          </w:p>
          <w:p w14:paraId="45A8676D" w14:textId="77777777" w:rsidR="004B65F6" w:rsidRPr="006C0F1F" w:rsidRDefault="004B65F6" w:rsidP="007A0DB7">
            <w:pPr>
              <w:ind w:right="-108"/>
              <w:jc w:val="both"/>
              <w:rPr>
                <w:rFonts w:cs="Arial"/>
                <w:sz w:val="18"/>
                <w:szCs w:val="18"/>
              </w:rPr>
            </w:pPr>
            <w:r w:rsidRPr="006C0F1F">
              <w:rPr>
                <w:rFonts w:cs="Arial"/>
                <w:sz w:val="18"/>
                <w:szCs w:val="18"/>
              </w:rPr>
              <w:t>Kraj:</w:t>
            </w:r>
          </w:p>
        </w:tc>
        <w:tc>
          <w:tcPr>
            <w:tcW w:w="1980" w:type="dxa"/>
            <w:gridSpan w:val="2"/>
            <w:tcBorders>
              <w:top w:val="nil"/>
              <w:left w:val="nil"/>
              <w:bottom w:val="single" w:sz="4" w:space="0" w:color="auto"/>
              <w:right w:val="nil"/>
            </w:tcBorders>
          </w:tcPr>
          <w:p w14:paraId="6894A812" w14:textId="77777777" w:rsidR="004B65F6" w:rsidRPr="006C0F1F" w:rsidRDefault="004B65F6" w:rsidP="007A0DB7">
            <w:pPr>
              <w:jc w:val="both"/>
              <w:rPr>
                <w:rFonts w:cs="Arial"/>
                <w:sz w:val="18"/>
                <w:szCs w:val="18"/>
              </w:rPr>
            </w:pPr>
          </w:p>
        </w:tc>
        <w:tc>
          <w:tcPr>
            <w:tcW w:w="2880" w:type="dxa"/>
          </w:tcPr>
          <w:p w14:paraId="2A00B4D3" w14:textId="77777777" w:rsidR="004B65F6" w:rsidRPr="006C0F1F" w:rsidRDefault="004B65F6" w:rsidP="007A0DB7">
            <w:pPr>
              <w:jc w:val="both"/>
              <w:rPr>
                <w:rFonts w:cs="Arial"/>
                <w:sz w:val="18"/>
                <w:szCs w:val="18"/>
              </w:rPr>
            </w:pPr>
          </w:p>
        </w:tc>
        <w:tc>
          <w:tcPr>
            <w:tcW w:w="3704" w:type="dxa"/>
            <w:hideMark/>
          </w:tcPr>
          <w:p w14:paraId="7825C6E9" w14:textId="77777777" w:rsidR="004B65F6" w:rsidRPr="006C0F1F" w:rsidRDefault="004B65F6" w:rsidP="007A0DB7">
            <w:pPr>
              <w:jc w:val="center"/>
              <w:rPr>
                <w:rFonts w:cs="Arial"/>
                <w:sz w:val="18"/>
                <w:szCs w:val="18"/>
              </w:rPr>
            </w:pPr>
            <w:r w:rsidRPr="006C0F1F">
              <w:rPr>
                <w:rFonts w:cs="Arial"/>
                <w:sz w:val="18"/>
                <w:szCs w:val="18"/>
              </w:rPr>
              <w:t xml:space="preserve">Ime in priimek pooblaščene osebe </w:t>
            </w:r>
          </w:p>
          <w:p w14:paraId="5C4CC4B1" w14:textId="77777777" w:rsidR="004B65F6" w:rsidRPr="006C0F1F" w:rsidRDefault="004B65F6" w:rsidP="007A0DB7">
            <w:pPr>
              <w:jc w:val="center"/>
              <w:rPr>
                <w:rFonts w:cs="Arial"/>
                <w:sz w:val="18"/>
                <w:szCs w:val="18"/>
              </w:rPr>
            </w:pPr>
            <w:r w:rsidRPr="006C0F1F">
              <w:rPr>
                <w:rFonts w:cs="Arial"/>
                <w:sz w:val="18"/>
                <w:szCs w:val="18"/>
              </w:rPr>
              <w:t xml:space="preserve">ponudnika / podizvajalca / </w:t>
            </w:r>
          </w:p>
          <w:p w14:paraId="0822914C" w14:textId="77777777" w:rsidR="004B65F6" w:rsidRPr="006C0F1F" w:rsidRDefault="004B65F6" w:rsidP="007A0DB7">
            <w:pPr>
              <w:jc w:val="center"/>
              <w:rPr>
                <w:rFonts w:cs="Arial"/>
                <w:sz w:val="18"/>
                <w:szCs w:val="18"/>
              </w:rPr>
            </w:pPr>
            <w:r w:rsidRPr="006C0F1F">
              <w:rPr>
                <w:rFonts w:cs="Arial"/>
                <w:sz w:val="18"/>
                <w:szCs w:val="18"/>
              </w:rPr>
              <w:t>ponudnika – partnerja v skupini</w:t>
            </w:r>
          </w:p>
        </w:tc>
      </w:tr>
      <w:tr w:rsidR="004B65F6" w:rsidRPr="006C0F1F" w14:paraId="6229C547" w14:textId="77777777" w:rsidTr="007A0DB7">
        <w:tc>
          <w:tcPr>
            <w:tcW w:w="828" w:type="dxa"/>
            <w:gridSpan w:val="2"/>
          </w:tcPr>
          <w:p w14:paraId="1CC1B94C" w14:textId="77777777" w:rsidR="004B65F6" w:rsidRPr="006C0F1F" w:rsidRDefault="004B65F6" w:rsidP="007A0DB7">
            <w:pPr>
              <w:ind w:right="-108"/>
              <w:jc w:val="both"/>
              <w:rPr>
                <w:rFonts w:cs="Arial"/>
                <w:sz w:val="18"/>
                <w:szCs w:val="18"/>
              </w:rPr>
            </w:pPr>
          </w:p>
          <w:p w14:paraId="4EEE5899" w14:textId="77777777" w:rsidR="004B65F6" w:rsidRPr="006C0F1F" w:rsidRDefault="004B65F6" w:rsidP="007A0DB7">
            <w:pPr>
              <w:ind w:right="-108"/>
              <w:jc w:val="both"/>
              <w:rPr>
                <w:rFonts w:cs="Arial"/>
                <w:sz w:val="18"/>
                <w:szCs w:val="18"/>
              </w:rPr>
            </w:pPr>
            <w:r w:rsidRPr="006C0F1F">
              <w:rPr>
                <w:rFonts w:cs="Arial"/>
                <w:sz w:val="18"/>
                <w:szCs w:val="18"/>
              </w:rPr>
              <w:t>Datum:</w:t>
            </w:r>
          </w:p>
        </w:tc>
        <w:tc>
          <w:tcPr>
            <w:tcW w:w="1800" w:type="dxa"/>
            <w:tcBorders>
              <w:top w:val="nil"/>
              <w:left w:val="nil"/>
              <w:bottom w:val="single" w:sz="4" w:space="0" w:color="auto"/>
              <w:right w:val="nil"/>
            </w:tcBorders>
          </w:tcPr>
          <w:p w14:paraId="28C9C411" w14:textId="77777777" w:rsidR="004B65F6" w:rsidRPr="006C0F1F" w:rsidRDefault="004B65F6" w:rsidP="007A0DB7">
            <w:pPr>
              <w:jc w:val="both"/>
              <w:rPr>
                <w:rFonts w:cs="Arial"/>
                <w:sz w:val="18"/>
                <w:szCs w:val="18"/>
              </w:rPr>
            </w:pPr>
          </w:p>
        </w:tc>
        <w:tc>
          <w:tcPr>
            <w:tcW w:w="2880" w:type="dxa"/>
          </w:tcPr>
          <w:p w14:paraId="5F739BE3" w14:textId="77777777" w:rsidR="004B65F6" w:rsidRPr="006C0F1F" w:rsidRDefault="004B65F6" w:rsidP="007A0DB7">
            <w:pPr>
              <w:jc w:val="both"/>
              <w:rPr>
                <w:rFonts w:cs="Arial"/>
                <w:sz w:val="18"/>
                <w:szCs w:val="18"/>
              </w:rPr>
            </w:pPr>
          </w:p>
        </w:tc>
        <w:tc>
          <w:tcPr>
            <w:tcW w:w="3704" w:type="dxa"/>
            <w:tcBorders>
              <w:top w:val="nil"/>
              <w:left w:val="nil"/>
              <w:bottom w:val="single" w:sz="4" w:space="0" w:color="auto"/>
              <w:right w:val="nil"/>
            </w:tcBorders>
          </w:tcPr>
          <w:p w14:paraId="713039E4" w14:textId="77777777" w:rsidR="004B65F6" w:rsidRPr="006C0F1F" w:rsidRDefault="004B65F6" w:rsidP="007A0DB7">
            <w:pPr>
              <w:jc w:val="both"/>
              <w:rPr>
                <w:rFonts w:cs="Arial"/>
                <w:sz w:val="18"/>
                <w:szCs w:val="18"/>
              </w:rPr>
            </w:pPr>
          </w:p>
        </w:tc>
      </w:tr>
      <w:tr w:rsidR="004B65F6" w:rsidRPr="006C0F1F" w14:paraId="557AEED0" w14:textId="77777777" w:rsidTr="007A0DB7">
        <w:tc>
          <w:tcPr>
            <w:tcW w:w="828" w:type="dxa"/>
            <w:gridSpan w:val="2"/>
          </w:tcPr>
          <w:p w14:paraId="778232BF" w14:textId="77777777" w:rsidR="004B65F6" w:rsidRPr="006C0F1F" w:rsidRDefault="004B65F6" w:rsidP="007A0DB7">
            <w:pPr>
              <w:jc w:val="both"/>
              <w:rPr>
                <w:rFonts w:cs="Arial"/>
                <w:sz w:val="18"/>
                <w:szCs w:val="18"/>
              </w:rPr>
            </w:pPr>
          </w:p>
        </w:tc>
        <w:tc>
          <w:tcPr>
            <w:tcW w:w="1800" w:type="dxa"/>
          </w:tcPr>
          <w:p w14:paraId="58E1B030" w14:textId="77777777" w:rsidR="004B65F6" w:rsidRPr="006C0F1F" w:rsidRDefault="004B65F6" w:rsidP="007A0DB7">
            <w:pPr>
              <w:jc w:val="both"/>
              <w:rPr>
                <w:rFonts w:cs="Arial"/>
                <w:sz w:val="18"/>
                <w:szCs w:val="18"/>
              </w:rPr>
            </w:pPr>
          </w:p>
        </w:tc>
        <w:tc>
          <w:tcPr>
            <w:tcW w:w="2880" w:type="dxa"/>
            <w:hideMark/>
          </w:tcPr>
          <w:p w14:paraId="6531035E" w14:textId="77777777" w:rsidR="004B65F6" w:rsidRPr="006C0F1F" w:rsidRDefault="004B65F6" w:rsidP="007A0DB7">
            <w:pPr>
              <w:jc w:val="center"/>
              <w:rPr>
                <w:rFonts w:cs="Arial"/>
                <w:sz w:val="18"/>
                <w:szCs w:val="18"/>
              </w:rPr>
            </w:pPr>
            <w:r w:rsidRPr="006C0F1F">
              <w:rPr>
                <w:rFonts w:cs="Arial"/>
                <w:sz w:val="18"/>
                <w:szCs w:val="18"/>
              </w:rPr>
              <w:t>Žig</w:t>
            </w:r>
          </w:p>
        </w:tc>
        <w:tc>
          <w:tcPr>
            <w:tcW w:w="3704" w:type="dxa"/>
            <w:tcBorders>
              <w:top w:val="single" w:sz="4" w:space="0" w:color="auto"/>
              <w:left w:val="nil"/>
              <w:bottom w:val="nil"/>
              <w:right w:val="nil"/>
            </w:tcBorders>
          </w:tcPr>
          <w:p w14:paraId="245B1680" w14:textId="77777777" w:rsidR="004B65F6" w:rsidRPr="006C0F1F" w:rsidRDefault="004B65F6" w:rsidP="007A0DB7">
            <w:pPr>
              <w:jc w:val="both"/>
              <w:rPr>
                <w:rFonts w:cs="Arial"/>
                <w:sz w:val="18"/>
                <w:szCs w:val="18"/>
              </w:rPr>
            </w:pPr>
          </w:p>
        </w:tc>
      </w:tr>
      <w:tr w:rsidR="004B65F6" w:rsidRPr="006C0F1F" w14:paraId="5D4271C3" w14:textId="77777777" w:rsidTr="007A0DB7">
        <w:tc>
          <w:tcPr>
            <w:tcW w:w="828" w:type="dxa"/>
            <w:gridSpan w:val="2"/>
          </w:tcPr>
          <w:p w14:paraId="682871E2" w14:textId="77777777" w:rsidR="004B65F6" w:rsidRPr="006C0F1F" w:rsidRDefault="004B65F6" w:rsidP="007A0DB7">
            <w:pPr>
              <w:jc w:val="both"/>
              <w:rPr>
                <w:rFonts w:cs="Arial"/>
                <w:sz w:val="18"/>
                <w:szCs w:val="18"/>
              </w:rPr>
            </w:pPr>
          </w:p>
        </w:tc>
        <w:tc>
          <w:tcPr>
            <w:tcW w:w="1800" w:type="dxa"/>
          </w:tcPr>
          <w:p w14:paraId="72A5E083" w14:textId="77777777" w:rsidR="004B65F6" w:rsidRPr="006C0F1F" w:rsidRDefault="004B65F6" w:rsidP="007A0DB7">
            <w:pPr>
              <w:jc w:val="both"/>
              <w:rPr>
                <w:rFonts w:cs="Arial"/>
                <w:sz w:val="18"/>
                <w:szCs w:val="18"/>
              </w:rPr>
            </w:pPr>
          </w:p>
        </w:tc>
        <w:tc>
          <w:tcPr>
            <w:tcW w:w="2880" w:type="dxa"/>
          </w:tcPr>
          <w:p w14:paraId="60A2F3A1" w14:textId="77777777" w:rsidR="004B65F6" w:rsidRPr="006C0F1F" w:rsidRDefault="004B65F6" w:rsidP="007A0DB7">
            <w:pPr>
              <w:jc w:val="both"/>
              <w:rPr>
                <w:rFonts w:cs="Arial"/>
                <w:sz w:val="18"/>
                <w:szCs w:val="18"/>
              </w:rPr>
            </w:pPr>
          </w:p>
        </w:tc>
        <w:tc>
          <w:tcPr>
            <w:tcW w:w="3704" w:type="dxa"/>
            <w:tcBorders>
              <w:top w:val="nil"/>
              <w:left w:val="nil"/>
              <w:bottom w:val="single" w:sz="4" w:space="0" w:color="auto"/>
              <w:right w:val="nil"/>
            </w:tcBorders>
          </w:tcPr>
          <w:p w14:paraId="666952DC" w14:textId="77777777" w:rsidR="004B65F6" w:rsidRPr="006C0F1F" w:rsidRDefault="004B65F6" w:rsidP="007A0DB7">
            <w:pPr>
              <w:jc w:val="center"/>
              <w:rPr>
                <w:rFonts w:cs="Arial"/>
                <w:sz w:val="18"/>
                <w:szCs w:val="18"/>
              </w:rPr>
            </w:pPr>
            <w:r w:rsidRPr="006C0F1F">
              <w:rPr>
                <w:rFonts w:cs="Arial"/>
                <w:sz w:val="18"/>
                <w:szCs w:val="18"/>
              </w:rPr>
              <w:t>Podpis pooblaščene osebe</w:t>
            </w:r>
          </w:p>
          <w:p w14:paraId="719CA6EC" w14:textId="77777777" w:rsidR="004B65F6" w:rsidRPr="006C0F1F" w:rsidRDefault="004B65F6" w:rsidP="007A0DB7">
            <w:pPr>
              <w:jc w:val="center"/>
              <w:rPr>
                <w:rFonts w:cs="Arial"/>
                <w:sz w:val="18"/>
                <w:szCs w:val="18"/>
              </w:rPr>
            </w:pPr>
          </w:p>
          <w:p w14:paraId="21BCA63F" w14:textId="77777777" w:rsidR="004B65F6" w:rsidRPr="006C0F1F" w:rsidRDefault="004B65F6" w:rsidP="007A0DB7">
            <w:pPr>
              <w:jc w:val="center"/>
              <w:rPr>
                <w:rFonts w:cs="Arial"/>
                <w:sz w:val="18"/>
                <w:szCs w:val="18"/>
              </w:rPr>
            </w:pPr>
          </w:p>
        </w:tc>
      </w:tr>
    </w:tbl>
    <w:p w14:paraId="66C218F5" w14:textId="59132C7E" w:rsidR="004B65F6" w:rsidRPr="006C0F1F" w:rsidRDefault="004B65F6"/>
    <w:p w14:paraId="53A4E6A2" w14:textId="77777777" w:rsidR="009B778D" w:rsidRPr="006C0F1F" w:rsidRDefault="009B778D">
      <w:pPr>
        <w:sectPr w:rsidR="009B778D" w:rsidRPr="006C0F1F" w:rsidSect="006E7A2B">
          <w:footerReference w:type="default" r:id="rId16"/>
          <w:pgSz w:w="11906" w:h="16838"/>
          <w:pgMar w:top="1418" w:right="1418" w:bottom="1418" w:left="1418" w:header="567" w:footer="596" w:gutter="0"/>
          <w:cols w:space="708"/>
          <w:docGrid w:linePitch="360"/>
        </w:sectPr>
      </w:pPr>
    </w:p>
    <w:p w14:paraId="3F445941" w14:textId="77777777" w:rsidR="003F7C5C" w:rsidRPr="006C0F1F"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6C0F1F">
        <w:rPr>
          <w:rFonts w:ascii="Arial" w:hAnsi="Arial" w:cs="Arial"/>
          <w:color w:val="FFFFFF" w:themeColor="background1"/>
        </w:rPr>
        <w:lastRenderedPageBreak/>
        <w:t>Vzorec pogodbe</w:t>
      </w:r>
    </w:p>
    <w:p w14:paraId="3C20DBD2" w14:textId="77777777" w:rsidR="003F7C5C" w:rsidRPr="006C0F1F" w:rsidRDefault="003F7C5C" w:rsidP="00AC0380">
      <w:pPr>
        <w:rPr>
          <w:rFonts w:ascii="Arial" w:hAnsi="Arial" w:cs="Arial"/>
        </w:rPr>
      </w:pPr>
    </w:p>
    <w:p w14:paraId="6459B343" w14:textId="4BAE8B3D" w:rsidR="004B65F6" w:rsidRPr="006C0F1F" w:rsidRDefault="004B65F6">
      <w:pPr>
        <w:spacing w:before="225" w:after="225" w:line="240" w:lineRule="auto"/>
        <w:jc w:val="center"/>
        <w:rPr>
          <w:rFonts w:ascii="Arial" w:hAnsi="Arial" w:cs="Arial"/>
          <w:b/>
          <w:bCs/>
          <w:color w:val="000000"/>
          <w:sz w:val="27"/>
          <w:szCs w:val="27"/>
        </w:rPr>
      </w:pPr>
      <w:r w:rsidRPr="006C0F1F">
        <w:rPr>
          <w:rFonts w:ascii="Arial" w:hAnsi="Arial" w:cs="Arial"/>
          <w:b/>
          <w:bCs/>
          <w:color w:val="000000"/>
          <w:sz w:val="27"/>
          <w:szCs w:val="27"/>
        </w:rPr>
        <w:t xml:space="preserve">POGODBA O IZDELAVI PZI DOKUMENTACIJE - </w:t>
      </w:r>
      <w:r w:rsidR="00B10582" w:rsidRPr="00B10582">
        <w:rPr>
          <w:rFonts w:ascii="Arial" w:hAnsi="Arial" w:cs="Arial"/>
          <w:b/>
          <w:bCs/>
          <w:color w:val="000000"/>
          <w:sz w:val="27"/>
          <w:szCs w:val="27"/>
        </w:rPr>
        <w:t xml:space="preserve">NAČRT GRADBENIH KONSTRUKCIJ (NAČRT S PODROČJA GRADBENIŠTVA)  ZA REKONSTRUKCIJO </w:t>
      </w:r>
      <w:r w:rsidR="002E7497">
        <w:rPr>
          <w:rFonts w:ascii="Arial" w:hAnsi="Arial" w:cs="Arial"/>
          <w:b/>
          <w:bCs/>
          <w:color w:val="000000"/>
          <w:sz w:val="27"/>
          <w:szCs w:val="27"/>
        </w:rPr>
        <w:t>»</w:t>
      </w:r>
      <w:r w:rsidR="00B10582" w:rsidRPr="00B10582">
        <w:rPr>
          <w:rFonts w:ascii="Arial" w:hAnsi="Arial" w:cs="Arial"/>
          <w:b/>
          <w:bCs/>
          <w:color w:val="000000"/>
          <w:sz w:val="27"/>
          <w:szCs w:val="27"/>
        </w:rPr>
        <w:t>SERVITSKI SAMOSTAN V KOPRU</w:t>
      </w:r>
      <w:r w:rsidR="00ED5FA1">
        <w:rPr>
          <w:rFonts w:ascii="Arial" w:hAnsi="Arial" w:cs="Arial"/>
          <w:b/>
          <w:bCs/>
          <w:color w:val="000000"/>
          <w:sz w:val="27"/>
          <w:szCs w:val="27"/>
        </w:rPr>
        <w:t>«</w:t>
      </w:r>
      <w:r w:rsidR="00ED27D5">
        <w:rPr>
          <w:rFonts w:ascii="Arial" w:hAnsi="Arial" w:cs="Arial"/>
          <w:b/>
          <w:bCs/>
          <w:color w:val="000000"/>
          <w:sz w:val="27"/>
          <w:szCs w:val="27"/>
        </w:rPr>
        <w:t xml:space="preserve"> IN IZVAJANJU PROJEKTANTSKEGA NADZORA</w:t>
      </w:r>
    </w:p>
    <w:p w14:paraId="5DA6323F" w14:textId="77777777" w:rsidR="004B65F6" w:rsidRPr="006C0F1F" w:rsidRDefault="004B65F6" w:rsidP="004B65F6">
      <w:pPr>
        <w:spacing w:before="224" w:after="224" w:line="240" w:lineRule="auto"/>
        <w:jc w:val="center"/>
        <w:outlineLvl w:val="1"/>
        <w:rPr>
          <w:rFonts w:ascii="Arial" w:hAnsi="Arial" w:cs="Arial"/>
          <w:b/>
          <w:bCs/>
          <w:color w:val="000000"/>
          <w:sz w:val="18"/>
          <w:szCs w:val="18"/>
        </w:rPr>
      </w:pPr>
      <w:r w:rsidRPr="006C0F1F">
        <w:rPr>
          <w:rFonts w:ascii="Arial" w:hAnsi="Arial" w:cs="Arial"/>
          <w:b/>
          <w:bCs/>
          <w:color w:val="000000"/>
          <w:sz w:val="18"/>
          <w:szCs w:val="18"/>
        </w:rPr>
        <w:t>št. pogodbe: _____________</w:t>
      </w:r>
    </w:p>
    <w:p w14:paraId="4BE2715B" w14:textId="77777777" w:rsidR="004B65F6" w:rsidRPr="006C0F1F" w:rsidRDefault="004B65F6" w:rsidP="004B65F6">
      <w:pPr>
        <w:spacing w:before="225" w:after="225" w:line="240" w:lineRule="auto"/>
        <w:jc w:val="center"/>
      </w:pPr>
      <w:r w:rsidRPr="006C0F1F">
        <w:rPr>
          <w:rFonts w:ascii="Arial" w:hAnsi="Arial" w:cs="Arial"/>
          <w:color w:val="000000"/>
          <w:sz w:val="18"/>
          <w:szCs w:val="18"/>
        </w:rPr>
        <w:t>sklenjena med</w:t>
      </w:r>
    </w:p>
    <w:p w14:paraId="49237B10" w14:textId="77777777" w:rsidR="004B65F6" w:rsidRPr="006C0F1F" w:rsidRDefault="004B65F6" w:rsidP="004B65F6">
      <w:pPr>
        <w:spacing w:after="0" w:line="240" w:lineRule="auto"/>
      </w:pPr>
      <w:r w:rsidRPr="006C0F1F">
        <w:rPr>
          <w:rFonts w:ascii="Arial" w:hAnsi="Arial" w:cs="Arial"/>
          <w:b/>
          <w:bCs/>
          <w:color w:val="000000"/>
          <w:sz w:val="18"/>
          <w:szCs w:val="18"/>
        </w:rPr>
        <w:t>NAROČNIKOM: UNIVERZA NA PRIMORSKEM UNIVERSITÀ DEL LITORALE, Titov trg 4, 6000 Koper,</w:t>
      </w:r>
      <w:r w:rsidRPr="006C0F1F">
        <w:rPr>
          <w:rFonts w:ascii="Arial" w:hAnsi="Arial" w:cs="Arial"/>
          <w:color w:val="000000"/>
          <w:sz w:val="18"/>
          <w:szCs w:val="18"/>
        </w:rPr>
        <w:br/>
        <w:t>ki jo zastopa prof. dr. Klavdija Kutnar, rektorica</w:t>
      </w:r>
      <w:r w:rsidRPr="006C0F1F">
        <w:br/>
      </w:r>
    </w:p>
    <w:tbl>
      <w:tblPr>
        <w:tblStyle w:val="NormalTablePHPDOCX"/>
        <w:tblW w:w="3500" w:type="pct"/>
        <w:tblInd w:w="108" w:type="dxa"/>
        <w:tblLook w:val="04A0" w:firstRow="1" w:lastRow="0" w:firstColumn="1" w:lastColumn="0" w:noHBand="0" w:noVBand="1"/>
      </w:tblPr>
      <w:tblGrid>
        <w:gridCol w:w="3300"/>
        <w:gridCol w:w="3049"/>
      </w:tblGrid>
      <w:tr w:rsidR="004B65F6" w:rsidRPr="006C0F1F" w14:paraId="6B269504" w14:textId="77777777" w:rsidTr="007A0DB7">
        <w:tc>
          <w:tcPr>
            <w:tcW w:w="3300" w:type="dxa"/>
            <w:tcMar>
              <w:top w:w="0" w:type="auto"/>
              <w:bottom w:w="0" w:type="auto"/>
            </w:tcMar>
            <w:vAlign w:val="center"/>
          </w:tcPr>
          <w:p w14:paraId="7134E7D5" w14:textId="77777777" w:rsidR="004B65F6" w:rsidRPr="006C0F1F" w:rsidRDefault="004B65F6" w:rsidP="007A0DB7">
            <w:r w:rsidRPr="006C0F1F">
              <w:rPr>
                <w:rFonts w:ascii="Arial" w:hAnsi="Arial" w:cs="Arial"/>
                <w:color w:val="000000"/>
                <w:position w:val="-2"/>
                <w:sz w:val="18"/>
                <w:szCs w:val="18"/>
              </w:rPr>
              <w:t>Matična številka:</w:t>
            </w:r>
          </w:p>
        </w:tc>
        <w:tc>
          <w:tcPr>
            <w:tcW w:w="0" w:type="auto"/>
            <w:tcMar>
              <w:top w:w="0" w:type="auto"/>
              <w:bottom w:w="0" w:type="auto"/>
            </w:tcMar>
            <w:vAlign w:val="center"/>
          </w:tcPr>
          <w:p w14:paraId="15AEBA1D" w14:textId="77777777" w:rsidR="004B65F6" w:rsidRPr="006C0F1F" w:rsidRDefault="004B65F6" w:rsidP="007A0DB7">
            <w:r w:rsidRPr="006C0F1F">
              <w:rPr>
                <w:rFonts w:ascii="Arial" w:hAnsi="Arial" w:cs="Arial"/>
                <w:color w:val="000000"/>
                <w:position w:val="-2"/>
                <w:sz w:val="18"/>
                <w:szCs w:val="18"/>
              </w:rPr>
              <w:t>1810014000</w:t>
            </w:r>
          </w:p>
        </w:tc>
      </w:tr>
      <w:tr w:rsidR="004B65F6" w:rsidRPr="006C0F1F" w14:paraId="6E141153" w14:textId="77777777" w:rsidTr="007A0DB7">
        <w:tc>
          <w:tcPr>
            <w:tcW w:w="3300" w:type="dxa"/>
            <w:tcMar>
              <w:top w:w="0" w:type="auto"/>
              <w:bottom w:w="0" w:type="auto"/>
            </w:tcMar>
            <w:vAlign w:val="center"/>
          </w:tcPr>
          <w:p w14:paraId="422FBA48" w14:textId="77777777" w:rsidR="004B65F6" w:rsidRPr="006C0F1F" w:rsidRDefault="004B65F6" w:rsidP="007A0DB7">
            <w:r w:rsidRPr="006C0F1F">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C0A315A" w14:textId="77777777" w:rsidR="004B65F6" w:rsidRPr="006C0F1F" w:rsidRDefault="004B65F6" w:rsidP="007A0DB7">
            <w:r w:rsidRPr="006C0F1F">
              <w:rPr>
                <w:rFonts w:ascii="Arial" w:hAnsi="Arial" w:cs="Arial"/>
                <w:color w:val="000000"/>
                <w:position w:val="-2"/>
                <w:sz w:val="18"/>
                <w:szCs w:val="18"/>
              </w:rPr>
              <w:t>SI 71633065</w:t>
            </w:r>
          </w:p>
        </w:tc>
      </w:tr>
      <w:tr w:rsidR="004B65F6" w:rsidRPr="006C0F1F" w14:paraId="4CD2B3E0" w14:textId="77777777" w:rsidTr="007A0DB7">
        <w:tc>
          <w:tcPr>
            <w:tcW w:w="3300" w:type="dxa"/>
            <w:tcMar>
              <w:top w:w="0" w:type="auto"/>
              <w:bottom w:w="0" w:type="auto"/>
            </w:tcMar>
            <w:vAlign w:val="center"/>
          </w:tcPr>
          <w:p w14:paraId="12E98FDF" w14:textId="77777777" w:rsidR="004B65F6" w:rsidRPr="006C0F1F" w:rsidRDefault="004B65F6" w:rsidP="007A0DB7">
            <w:r w:rsidRPr="006C0F1F">
              <w:rPr>
                <w:rFonts w:ascii="Arial" w:hAnsi="Arial" w:cs="Arial"/>
                <w:color w:val="000000"/>
                <w:position w:val="-2"/>
                <w:sz w:val="18"/>
                <w:szCs w:val="18"/>
              </w:rPr>
              <w:t>Transakcijski račun (TRR):</w:t>
            </w:r>
          </w:p>
        </w:tc>
        <w:tc>
          <w:tcPr>
            <w:tcW w:w="0" w:type="auto"/>
            <w:tcMar>
              <w:top w:w="0" w:type="auto"/>
              <w:bottom w:w="0" w:type="auto"/>
            </w:tcMar>
            <w:vAlign w:val="center"/>
          </w:tcPr>
          <w:p w14:paraId="25411516" w14:textId="77777777" w:rsidR="004B65F6" w:rsidRPr="006C0F1F" w:rsidRDefault="004B65F6" w:rsidP="007A0DB7">
            <w:r w:rsidRPr="006C0F1F">
              <w:rPr>
                <w:rFonts w:ascii="Arial" w:hAnsi="Arial" w:cs="Arial"/>
                <w:color w:val="000000"/>
                <w:position w:val="-2"/>
                <w:sz w:val="18"/>
                <w:szCs w:val="18"/>
              </w:rPr>
              <w:t>SI56 0110 0600 0001 866</w:t>
            </w:r>
          </w:p>
        </w:tc>
      </w:tr>
    </w:tbl>
    <w:p w14:paraId="762A9890" w14:textId="77777777" w:rsidR="009B778D" w:rsidRPr="006C0F1F" w:rsidRDefault="00000000">
      <w:pPr>
        <w:spacing w:before="225" w:after="225" w:line="240" w:lineRule="auto"/>
        <w:jc w:val="center"/>
      </w:pPr>
      <w:r w:rsidRPr="006C0F1F">
        <w:rPr>
          <w:rFonts w:ascii="Arial" w:hAnsi="Arial" w:cs="Arial"/>
          <w:color w:val="000000"/>
          <w:sz w:val="18"/>
          <w:szCs w:val="18"/>
        </w:rPr>
        <w:t>in</w:t>
      </w:r>
    </w:p>
    <w:p w14:paraId="5B2BBC8E" w14:textId="77777777" w:rsidR="009B778D" w:rsidRPr="006C0F1F" w:rsidRDefault="00000000">
      <w:pPr>
        <w:spacing w:before="225" w:after="225" w:line="240" w:lineRule="auto"/>
        <w:jc w:val="both"/>
      </w:pPr>
      <w:r w:rsidRPr="006C0F1F">
        <w:rPr>
          <w:rFonts w:ascii="Arial" w:hAnsi="Arial" w:cs="Arial"/>
          <w:b/>
          <w:bCs/>
          <w:color w:val="000000"/>
          <w:sz w:val="18"/>
          <w:szCs w:val="18"/>
        </w:rPr>
        <w:t>IZVAJALCEM: </w:t>
      </w:r>
      <w:r w:rsidRPr="006C0F1F">
        <w:rPr>
          <w:rFonts w:ascii="Arial" w:hAnsi="Arial" w:cs="Arial"/>
          <w:color w:val="000000"/>
          <w:sz w:val="18"/>
          <w:szCs w:val="18"/>
        </w:rPr>
        <w:t>___________________________________,</w:t>
      </w:r>
      <w:r w:rsidRPr="006C0F1F">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B778D" w:rsidRPr="006C0F1F" w14:paraId="34A972C5" w14:textId="77777777">
        <w:tc>
          <w:tcPr>
            <w:tcW w:w="3300" w:type="dxa"/>
            <w:tcMar>
              <w:top w:w="0" w:type="auto"/>
              <w:bottom w:w="0" w:type="auto"/>
            </w:tcMar>
            <w:vAlign w:val="center"/>
          </w:tcPr>
          <w:p w14:paraId="37ED7152" w14:textId="77777777" w:rsidR="009B778D" w:rsidRPr="006C0F1F" w:rsidRDefault="00000000">
            <w:r w:rsidRPr="006C0F1F">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B21398C" w14:textId="77777777" w:rsidR="009B778D" w:rsidRPr="006C0F1F" w:rsidRDefault="00000000">
            <w:r w:rsidRPr="006C0F1F">
              <w:rPr>
                <w:rFonts w:ascii="Arial" w:hAnsi="Arial" w:cs="Arial"/>
                <w:color w:val="000000"/>
                <w:position w:val="-2"/>
                <w:sz w:val="18"/>
                <w:szCs w:val="18"/>
              </w:rPr>
              <w:t> </w:t>
            </w:r>
          </w:p>
        </w:tc>
      </w:tr>
      <w:tr w:rsidR="009B778D" w:rsidRPr="006C0F1F" w14:paraId="4261E60D" w14:textId="77777777">
        <w:tc>
          <w:tcPr>
            <w:tcW w:w="3300" w:type="dxa"/>
            <w:tcMar>
              <w:top w:w="0" w:type="auto"/>
              <w:bottom w:w="0" w:type="auto"/>
            </w:tcMar>
            <w:vAlign w:val="center"/>
          </w:tcPr>
          <w:p w14:paraId="63A4D145" w14:textId="77777777" w:rsidR="009B778D" w:rsidRPr="006C0F1F" w:rsidRDefault="00000000">
            <w:r w:rsidRPr="006C0F1F">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4FD3EE0" w14:textId="77777777" w:rsidR="009B778D" w:rsidRPr="006C0F1F" w:rsidRDefault="00000000">
            <w:r w:rsidRPr="006C0F1F">
              <w:rPr>
                <w:rFonts w:ascii="Arial" w:hAnsi="Arial" w:cs="Arial"/>
                <w:color w:val="000000"/>
                <w:position w:val="-2"/>
                <w:sz w:val="18"/>
                <w:szCs w:val="18"/>
              </w:rPr>
              <w:t> </w:t>
            </w:r>
          </w:p>
        </w:tc>
      </w:tr>
      <w:tr w:rsidR="009B778D" w:rsidRPr="006C0F1F" w14:paraId="1F743B77" w14:textId="77777777">
        <w:tc>
          <w:tcPr>
            <w:tcW w:w="3300" w:type="dxa"/>
            <w:tcMar>
              <w:top w:w="0" w:type="auto"/>
              <w:bottom w:w="0" w:type="auto"/>
            </w:tcMar>
            <w:vAlign w:val="center"/>
          </w:tcPr>
          <w:p w14:paraId="40C34FEC" w14:textId="77777777" w:rsidR="009B778D" w:rsidRPr="006C0F1F" w:rsidRDefault="00000000">
            <w:r w:rsidRPr="006C0F1F">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FDDEA5A" w14:textId="77777777" w:rsidR="009B778D" w:rsidRPr="006C0F1F" w:rsidRDefault="00000000">
            <w:r w:rsidRPr="006C0F1F">
              <w:rPr>
                <w:rFonts w:ascii="Arial" w:hAnsi="Arial" w:cs="Arial"/>
                <w:color w:val="000000"/>
                <w:position w:val="-2"/>
                <w:sz w:val="18"/>
                <w:szCs w:val="18"/>
              </w:rPr>
              <w:t> </w:t>
            </w:r>
          </w:p>
        </w:tc>
      </w:tr>
    </w:tbl>
    <w:p w14:paraId="491A039F" w14:textId="77777777" w:rsidR="009B778D" w:rsidRPr="006C0F1F" w:rsidRDefault="00000000">
      <w:pPr>
        <w:spacing w:before="225" w:after="225" w:line="240" w:lineRule="auto"/>
        <w:jc w:val="both"/>
      </w:pPr>
      <w:r w:rsidRPr="006C0F1F">
        <w:rPr>
          <w:rFonts w:ascii="Arial" w:hAnsi="Arial" w:cs="Arial"/>
          <w:color w:val="000000"/>
          <w:sz w:val="18"/>
          <w:szCs w:val="18"/>
        </w:rPr>
        <w:t> </w:t>
      </w:r>
    </w:p>
    <w:p w14:paraId="0609B7DE" w14:textId="77777777" w:rsidR="009B778D" w:rsidRPr="006C0F1F" w:rsidRDefault="00000000">
      <w:pPr>
        <w:spacing w:before="225" w:after="225" w:line="240" w:lineRule="auto"/>
        <w:jc w:val="both"/>
      </w:pPr>
      <w:r w:rsidRPr="006C0F1F">
        <w:rPr>
          <w:rFonts w:ascii="Arial" w:hAnsi="Arial" w:cs="Arial"/>
          <w:b/>
          <w:bCs/>
          <w:color w:val="000000"/>
          <w:sz w:val="18"/>
          <w:szCs w:val="18"/>
        </w:rPr>
        <w:t>I. UVODNE DOLOČBE</w:t>
      </w:r>
    </w:p>
    <w:p w14:paraId="3DDF6F9A" w14:textId="77777777" w:rsidR="009B778D" w:rsidRPr="006C0F1F" w:rsidRDefault="00000000">
      <w:pPr>
        <w:spacing w:after="0" w:line="240" w:lineRule="auto"/>
        <w:jc w:val="center"/>
      </w:pPr>
      <w:r w:rsidRPr="006C0F1F">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B778D" w:rsidRPr="006C0F1F" w14:paraId="49EABFA5" w14:textId="77777777">
        <w:tc>
          <w:tcPr>
            <w:tcW w:w="0" w:type="auto"/>
            <w:tcMar>
              <w:top w:w="0" w:type="auto"/>
              <w:bottom w:w="0" w:type="auto"/>
            </w:tcMar>
          </w:tcPr>
          <w:p w14:paraId="58F9414C"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Pogodbeni stranki uvodoma ugotavljata:</w:t>
            </w:r>
          </w:p>
          <w:p w14:paraId="6D4AF891" w14:textId="2C5A7D91" w:rsidR="00FB4F94" w:rsidRPr="00E200DD" w:rsidRDefault="00FB4F94" w:rsidP="00B10582">
            <w:pPr>
              <w:numPr>
                <w:ilvl w:val="0"/>
                <w:numId w:val="19"/>
              </w:numPr>
              <w:spacing w:before="120" w:after="120" w:line="276" w:lineRule="auto"/>
              <w:ind w:left="714" w:hanging="357"/>
              <w:jc w:val="both"/>
              <w:rPr>
                <w:rFonts w:ascii="Arial" w:hAnsi="Arial" w:cs="Arial"/>
                <w:sz w:val="18"/>
                <w:szCs w:val="18"/>
              </w:rPr>
            </w:pPr>
            <w:r w:rsidRPr="00E200DD">
              <w:rPr>
                <w:rFonts w:ascii="Arial" w:hAnsi="Arial" w:cs="Arial"/>
                <w:sz w:val="18"/>
                <w:szCs w:val="18"/>
              </w:rPr>
              <w:t>da je naročnik izvedel postopek oddaje javnega naročila z naslovom »</w:t>
            </w:r>
            <w:r w:rsidR="00B10582" w:rsidRPr="00E200DD">
              <w:rPr>
                <w:rFonts w:ascii="Arial" w:hAnsi="Arial" w:cs="Arial"/>
                <w:sz w:val="18"/>
                <w:szCs w:val="18"/>
              </w:rPr>
              <w:t>Storitev izdelave PZI dokumentacije - načrt gradbenih konstrukcij</w:t>
            </w:r>
            <w:r w:rsidR="00B10582">
              <w:rPr>
                <w:rFonts w:ascii="Arial" w:hAnsi="Arial" w:cs="Arial"/>
                <w:sz w:val="18"/>
                <w:szCs w:val="18"/>
              </w:rPr>
              <w:t xml:space="preserve"> </w:t>
            </w:r>
            <w:r w:rsidR="00B10582" w:rsidRPr="00E200DD">
              <w:rPr>
                <w:rFonts w:ascii="Arial" w:hAnsi="Arial" w:cs="Arial"/>
                <w:sz w:val="18"/>
                <w:szCs w:val="18"/>
              </w:rPr>
              <w:t xml:space="preserve">(Načrt s področja gradbeništva) za rekonstrukcijo </w:t>
            </w:r>
            <w:r w:rsidR="002E7497">
              <w:rPr>
                <w:rFonts w:ascii="Arial" w:hAnsi="Arial" w:cs="Arial"/>
                <w:sz w:val="18"/>
                <w:szCs w:val="18"/>
              </w:rPr>
              <w:t>»</w:t>
            </w:r>
            <w:r w:rsidR="00B10582" w:rsidRPr="00E200DD">
              <w:rPr>
                <w:rFonts w:ascii="Arial" w:hAnsi="Arial" w:cs="Arial"/>
                <w:sz w:val="18"/>
                <w:szCs w:val="18"/>
              </w:rPr>
              <w:t>Servitski samostan v Kopru</w:t>
            </w:r>
            <w:r w:rsidRPr="00E200DD">
              <w:rPr>
                <w:rFonts w:ascii="Arial" w:hAnsi="Arial" w:cs="Arial"/>
                <w:sz w:val="18"/>
                <w:szCs w:val="18"/>
              </w:rPr>
              <w:t>«, ki je bil objavljen na Portalu javnih naročil pod številko _____________ z dne _____________;</w:t>
            </w:r>
          </w:p>
          <w:p w14:paraId="702ECB75" w14:textId="77777777" w:rsidR="00FB4F94" w:rsidRPr="00E200DD" w:rsidRDefault="00FB4F94">
            <w:pPr>
              <w:numPr>
                <w:ilvl w:val="0"/>
                <w:numId w:val="19"/>
              </w:numPr>
              <w:spacing w:before="120" w:after="120" w:line="276" w:lineRule="auto"/>
              <w:ind w:left="714" w:hanging="357"/>
              <w:jc w:val="both"/>
              <w:rPr>
                <w:rFonts w:ascii="Arial" w:hAnsi="Arial" w:cs="Arial"/>
                <w:sz w:val="18"/>
                <w:szCs w:val="18"/>
              </w:rPr>
            </w:pPr>
            <w:r w:rsidRPr="00E200DD">
              <w:rPr>
                <w:rFonts w:ascii="Arial" w:hAnsi="Arial" w:cs="Arial"/>
                <w:sz w:val="18"/>
                <w:szCs w:val="18"/>
              </w:rPr>
              <w:t>da je naročnik z odločitvijo o oddaji javnega naročila številka _____________ z dne _____________, objavljeno na Portalu javnih naročil dne _____________ pod oznako _____________, kot najugodnejšega ponudnika izbral izvajalca;</w:t>
            </w:r>
          </w:p>
          <w:p w14:paraId="4E404036" w14:textId="77777777" w:rsidR="00FB4F94" w:rsidRPr="00E200DD" w:rsidRDefault="00FB4F94">
            <w:pPr>
              <w:numPr>
                <w:ilvl w:val="0"/>
                <w:numId w:val="19"/>
              </w:numPr>
              <w:spacing w:before="120" w:after="120" w:line="276" w:lineRule="auto"/>
              <w:ind w:left="714" w:hanging="357"/>
              <w:jc w:val="both"/>
              <w:rPr>
                <w:rFonts w:ascii="Arial" w:hAnsi="Arial" w:cs="Arial"/>
                <w:sz w:val="18"/>
                <w:szCs w:val="18"/>
              </w:rPr>
            </w:pPr>
            <w:r w:rsidRPr="00E200DD">
              <w:rPr>
                <w:rFonts w:ascii="Arial" w:hAnsi="Arial" w:cs="Arial"/>
                <w:sz w:val="18"/>
                <w:szCs w:val="18"/>
              </w:rPr>
              <w:t>da je odločitev o oddaji javnega naročila postala pravnomočna;</w:t>
            </w:r>
          </w:p>
          <w:p w14:paraId="7AFFFF1C" w14:textId="29519F02" w:rsidR="00FB4F94" w:rsidRPr="00E200DD" w:rsidRDefault="00FB4F94">
            <w:pPr>
              <w:numPr>
                <w:ilvl w:val="0"/>
                <w:numId w:val="19"/>
              </w:numPr>
              <w:spacing w:before="120" w:after="120" w:line="276" w:lineRule="auto"/>
              <w:ind w:left="714" w:hanging="357"/>
              <w:jc w:val="both"/>
              <w:rPr>
                <w:rFonts w:ascii="Arial" w:hAnsi="Arial" w:cs="Arial"/>
                <w:sz w:val="18"/>
                <w:szCs w:val="18"/>
              </w:rPr>
            </w:pPr>
            <w:r w:rsidRPr="00E200DD">
              <w:rPr>
                <w:rFonts w:ascii="Arial" w:hAnsi="Arial" w:cs="Arial"/>
                <w:sz w:val="18"/>
                <w:szCs w:val="18"/>
              </w:rPr>
              <w:t>da se na podlagi izvedenega postopka javnega naročanja sklepa ta pogodba.</w:t>
            </w:r>
          </w:p>
        </w:tc>
      </w:tr>
    </w:tbl>
    <w:p w14:paraId="1FB5EDBA" w14:textId="77777777" w:rsidR="00DD2E54" w:rsidRPr="006C0F1F" w:rsidRDefault="00DD2E54" w:rsidP="00DD2E54">
      <w:pPr>
        <w:spacing w:before="225" w:after="225"/>
        <w:jc w:val="both"/>
      </w:pPr>
      <w:r w:rsidRPr="006C0F1F">
        <w:rPr>
          <w:rFonts w:ascii="Arial" w:hAnsi="Arial" w:cs="Arial"/>
          <w:b/>
          <w:bCs/>
          <w:color w:val="000000"/>
          <w:sz w:val="18"/>
          <w:szCs w:val="18"/>
        </w:rPr>
        <w:t>II. PREDMET POGODBE</w:t>
      </w:r>
    </w:p>
    <w:p w14:paraId="216DBACF" w14:textId="77777777" w:rsidR="00DD2E54" w:rsidRPr="006C0F1F" w:rsidRDefault="00DD2E54" w:rsidP="008C126E">
      <w:pPr>
        <w:spacing w:after="0"/>
        <w:jc w:val="center"/>
      </w:pPr>
      <w:r w:rsidRPr="006C0F1F">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D2E54" w:rsidRPr="006C0F1F" w14:paraId="209A74B4" w14:textId="77777777" w:rsidTr="00DF73B6">
        <w:tc>
          <w:tcPr>
            <w:tcW w:w="0" w:type="auto"/>
            <w:tcMar>
              <w:top w:w="0" w:type="auto"/>
              <w:bottom w:w="0" w:type="auto"/>
            </w:tcMar>
          </w:tcPr>
          <w:p w14:paraId="303BFFB1" w14:textId="632C65CD"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S to pogodbo naročnik naroča, izvajalec pa prevzema izdelavo projektne dokumentacije za izvedbo gradnje (PZI) – </w:t>
            </w:r>
            <w:r w:rsidR="00B10582" w:rsidRPr="00B10582">
              <w:rPr>
                <w:rFonts w:ascii="Arial" w:hAnsi="Arial" w:cs="Arial"/>
                <w:sz w:val="18"/>
                <w:szCs w:val="18"/>
              </w:rPr>
              <w:t xml:space="preserve">načrt gradbenih konstrukcij (Načrt s področja gradbeništva) </w:t>
            </w:r>
            <w:r w:rsidR="00B10582">
              <w:rPr>
                <w:rFonts w:ascii="Arial" w:hAnsi="Arial" w:cs="Arial"/>
                <w:sz w:val="18"/>
                <w:szCs w:val="18"/>
              </w:rPr>
              <w:t>za</w:t>
            </w:r>
            <w:r w:rsidR="00B10582" w:rsidRPr="00B10582">
              <w:rPr>
                <w:rFonts w:ascii="Arial" w:hAnsi="Arial" w:cs="Arial"/>
                <w:sz w:val="18"/>
                <w:szCs w:val="18"/>
              </w:rPr>
              <w:t xml:space="preserve"> </w:t>
            </w:r>
            <w:r w:rsidRPr="00E200DD">
              <w:rPr>
                <w:rFonts w:ascii="Arial" w:hAnsi="Arial" w:cs="Arial"/>
                <w:sz w:val="18"/>
                <w:szCs w:val="18"/>
              </w:rPr>
              <w:t>objekt Servitski samostan v Kopru</w:t>
            </w:r>
            <w:r w:rsidR="00ED27D5">
              <w:rPr>
                <w:rFonts w:ascii="Arial" w:hAnsi="Arial" w:cs="Arial"/>
                <w:sz w:val="18"/>
                <w:szCs w:val="18"/>
              </w:rPr>
              <w:t xml:space="preserve"> </w:t>
            </w:r>
            <w:r w:rsidR="00ED27D5" w:rsidRPr="00ED27D5">
              <w:rPr>
                <w:rFonts w:ascii="Arial" w:hAnsi="Arial" w:cs="Arial"/>
                <w:sz w:val="18"/>
                <w:szCs w:val="18"/>
              </w:rPr>
              <w:t xml:space="preserve">ter izvajanje projektantskega nadzora nad izvedbo del, ki se bodo izvajala na podlagi predmetne PZI projektne </w:t>
            </w:r>
            <w:r w:rsidR="00ED27D5" w:rsidRPr="00ED27D5">
              <w:rPr>
                <w:rFonts w:ascii="Arial" w:hAnsi="Arial" w:cs="Arial"/>
                <w:sz w:val="18"/>
                <w:szCs w:val="18"/>
              </w:rPr>
              <w:lastRenderedPageBreak/>
              <w:t>dokumentacije</w:t>
            </w:r>
            <w:r w:rsidR="00ED27D5">
              <w:rPr>
                <w:rFonts w:ascii="Arial" w:hAnsi="Arial" w:cs="Arial"/>
                <w:sz w:val="18"/>
                <w:szCs w:val="18"/>
              </w:rPr>
              <w:t>, vse</w:t>
            </w:r>
            <w:r w:rsidRPr="00E200DD">
              <w:rPr>
                <w:rFonts w:ascii="Arial" w:hAnsi="Arial" w:cs="Arial"/>
                <w:sz w:val="18"/>
                <w:szCs w:val="18"/>
              </w:rPr>
              <w:t xml:space="preserve"> skladno z določili te pogodbe, dokumentacijo v zvezi z oddajo javnega naročila, ponudbo izvajalca, projektno nalogo, razpoložljivo projektno dokumentacijo ter veljavnimi predpisi in pravili stroke.</w:t>
            </w:r>
          </w:p>
          <w:p w14:paraId="08CCF3B5"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Predmet pogodbe obsega izdelavo celovitega načrta gradbenih konstrukcij z vsemi potrebnimi strokovnimi podlagami, tehničnimi poročili, statičnimi in drugimi izračuni, načrti, detajli, popisi del, količinami, specifikacijami ter drugimi sestavinami, ki so potrebne za pravilno, popolno in izvedljivo rekonstrukcijo objekta.</w:t>
            </w:r>
          </w:p>
          <w:p w14:paraId="39AE2864"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Izvajalec mora projektno dokumentacijo izdelati tako, da bo:</w:t>
            </w:r>
          </w:p>
          <w:p w14:paraId="695062A9" w14:textId="77777777" w:rsidR="00FB4F94" w:rsidRPr="00E200DD" w:rsidRDefault="00FB4F94">
            <w:pPr>
              <w:numPr>
                <w:ilvl w:val="0"/>
                <w:numId w:val="20"/>
              </w:numPr>
              <w:spacing w:before="120" w:after="120"/>
              <w:ind w:left="714" w:hanging="357"/>
              <w:jc w:val="both"/>
              <w:rPr>
                <w:rFonts w:ascii="Arial" w:hAnsi="Arial" w:cs="Arial"/>
                <w:sz w:val="18"/>
                <w:szCs w:val="18"/>
              </w:rPr>
            </w:pPr>
            <w:r w:rsidRPr="00E200DD">
              <w:rPr>
                <w:rFonts w:ascii="Arial" w:hAnsi="Arial" w:cs="Arial"/>
                <w:sz w:val="18"/>
                <w:szCs w:val="18"/>
              </w:rPr>
              <w:t>skladna z veljavnimi predpisi, standardi, tehničnimi smernicami in pravili stroke;</w:t>
            </w:r>
          </w:p>
          <w:p w14:paraId="4BE5E188" w14:textId="77777777" w:rsidR="00FB4F94" w:rsidRPr="00E200DD" w:rsidRDefault="00FB4F94">
            <w:pPr>
              <w:numPr>
                <w:ilvl w:val="0"/>
                <w:numId w:val="20"/>
              </w:numPr>
              <w:spacing w:before="120" w:after="120"/>
              <w:ind w:left="714" w:hanging="357"/>
              <w:jc w:val="both"/>
              <w:rPr>
                <w:rFonts w:ascii="Arial" w:hAnsi="Arial" w:cs="Arial"/>
                <w:sz w:val="18"/>
                <w:szCs w:val="18"/>
              </w:rPr>
            </w:pPr>
            <w:r w:rsidRPr="00E200DD">
              <w:rPr>
                <w:rFonts w:ascii="Arial" w:hAnsi="Arial" w:cs="Arial"/>
                <w:sz w:val="18"/>
                <w:szCs w:val="18"/>
              </w:rPr>
              <w:t>usklajena z razpoložljivo projektno dokumentacijo in z rešitvami drugih projektantov oziroma strok;</w:t>
            </w:r>
          </w:p>
          <w:p w14:paraId="4D0A0D13" w14:textId="77777777" w:rsidR="00FB4F94" w:rsidRPr="00E200DD" w:rsidRDefault="00FB4F94">
            <w:pPr>
              <w:numPr>
                <w:ilvl w:val="0"/>
                <w:numId w:val="20"/>
              </w:numPr>
              <w:spacing w:before="120" w:after="120"/>
              <w:ind w:left="714" w:hanging="357"/>
              <w:jc w:val="both"/>
              <w:rPr>
                <w:rFonts w:ascii="Arial" w:hAnsi="Arial" w:cs="Arial"/>
                <w:sz w:val="18"/>
                <w:szCs w:val="18"/>
              </w:rPr>
            </w:pPr>
            <w:r w:rsidRPr="00E200DD">
              <w:rPr>
                <w:rFonts w:ascii="Arial" w:hAnsi="Arial" w:cs="Arial"/>
                <w:sz w:val="18"/>
                <w:szCs w:val="18"/>
              </w:rPr>
              <w:t>tehnično pravilna, popolna in izvedljiva;</w:t>
            </w:r>
          </w:p>
          <w:p w14:paraId="15A4769C" w14:textId="77777777" w:rsidR="00FB4F94" w:rsidRPr="00E200DD" w:rsidRDefault="00FB4F94">
            <w:pPr>
              <w:numPr>
                <w:ilvl w:val="0"/>
                <w:numId w:val="20"/>
              </w:numPr>
              <w:spacing w:before="120" w:after="120"/>
              <w:ind w:left="714" w:hanging="357"/>
              <w:jc w:val="both"/>
              <w:rPr>
                <w:rFonts w:ascii="Arial" w:hAnsi="Arial" w:cs="Arial"/>
                <w:sz w:val="18"/>
                <w:szCs w:val="18"/>
              </w:rPr>
            </w:pPr>
            <w:r w:rsidRPr="00E200DD">
              <w:rPr>
                <w:rFonts w:ascii="Arial" w:hAnsi="Arial" w:cs="Arial"/>
                <w:sz w:val="18"/>
                <w:szCs w:val="18"/>
              </w:rPr>
              <w:t>primerna za neposredno uporabo v postopku javnega naročila za izbor izvajalca gradbenih del;</w:t>
            </w:r>
          </w:p>
          <w:p w14:paraId="6166F6F1" w14:textId="77777777" w:rsidR="00FB4F94" w:rsidRPr="00E200DD" w:rsidRDefault="00FB4F94">
            <w:pPr>
              <w:numPr>
                <w:ilvl w:val="0"/>
                <w:numId w:val="20"/>
              </w:numPr>
              <w:spacing w:before="120" w:after="120"/>
              <w:ind w:left="714" w:hanging="357"/>
              <w:jc w:val="both"/>
              <w:rPr>
                <w:rFonts w:ascii="Arial" w:hAnsi="Arial" w:cs="Arial"/>
                <w:sz w:val="18"/>
                <w:szCs w:val="18"/>
              </w:rPr>
            </w:pPr>
            <w:r w:rsidRPr="00E200DD">
              <w:rPr>
                <w:rFonts w:ascii="Arial" w:hAnsi="Arial" w:cs="Arial"/>
                <w:sz w:val="18"/>
                <w:szCs w:val="18"/>
              </w:rPr>
              <w:t>primerna za neposredno izvedbo gradnje brez dodatnih projektantskih dopolnitev, razen če so te posledica naknadnih sprememb zahtev naročnika, sprememb predpisov ali drugih okoliščin, na katere izvajalec objektivno ni mogel vplivati.</w:t>
            </w:r>
          </w:p>
          <w:p w14:paraId="461C6533"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Izvajalec mora v okviru pogodbene cene zagotoviti tudi:</w:t>
            </w:r>
          </w:p>
          <w:p w14:paraId="4A6333B6" w14:textId="71260DAF" w:rsidR="00FB4F94" w:rsidRPr="002973EE" w:rsidRDefault="00FB4F94" w:rsidP="002973EE">
            <w:pPr>
              <w:pStyle w:val="ListParagraph"/>
              <w:numPr>
                <w:ilvl w:val="0"/>
                <w:numId w:val="21"/>
              </w:numPr>
              <w:jc w:val="both"/>
              <w:rPr>
                <w:rFonts w:ascii="Arial" w:hAnsi="Arial" w:cs="Arial"/>
                <w:sz w:val="18"/>
                <w:szCs w:val="18"/>
              </w:rPr>
            </w:pPr>
            <w:r w:rsidRPr="002973EE">
              <w:rPr>
                <w:rFonts w:ascii="Arial" w:hAnsi="Arial" w:cs="Arial"/>
                <w:sz w:val="18"/>
                <w:szCs w:val="18"/>
              </w:rPr>
              <w:t>sodelovanje na vseh potrebnih delovnih in usklajevalnih sestankih z naročnikom</w:t>
            </w:r>
            <w:r w:rsidR="002973EE" w:rsidRPr="002973EE">
              <w:rPr>
                <w:rFonts w:ascii="Arial" w:hAnsi="Arial" w:cs="Arial"/>
                <w:sz w:val="18"/>
                <w:szCs w:val="18"/>
              </w:rPr>
              <w:t>,</w:t>
            </w:r>
            <w:r w:rsidR="002973EE">
              <w:t xml:space="preserve"> </w:t>
            </w:r>
            <w:r w:rsidR="002973EE" w:rsidRPr="002973EE">
              <w:rPr>
                <w:rFonts w:ascii="Arial" w:hAnsi="Arial" w:cs="Arial"/>
                <w:sz w:val="18"/>
                <w:szCs w:val="18"/>
              </w:rPr>
              <w:t>, ki so potrebni za pravilno, popolno in pravočasno izdelavo PZI dokumentacije;</w:t>
            </w:r>
          </w:p>
          <w:p w14:paraId="5AC3B351"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sodelovanje z vodjo projekta, projektanti drugih strok ter drugimi osebami, ki sodelujejo pri pripravi projektne dokumentacije;</w:t>
            </w:r>
          </w:p>
          <w:p w14:paraId="20C32157"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obravnavo in upoštevanje strokovno utemeljenih pripomb naročnika in vodje projekta;</w:t>
            </w:r>
          </w:p>
          <w:p w14:paraId="78E2C432"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odpravo napak, pomanjkljivosti in neusklajenosti v projektni dokumentaciji;</w:t>
            </w:r>
          </w:p>
          <w:p w14:paraId="2E8D97D8"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obravnavo pripomb oziroma zahtev upravne enote, Zavoda za varstvo kulturne dediščine Slovenije in drugih pristojnih organov, če se te nanašajo na predmet te pogodbe;</w:t>
            </w:r>
          </w:p>
          <w:p w14:paraId="0906FFAE"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pripravo potrebnih pojasnil, dopolnitev in popravkov dokumentacije, ki so posledica nepopolne, nepravilne ali medsebojno neusklajene dokumentacije izvajalca;</w:t>
            </w:r>
          </w:p>
          <w:p w14:paraId="6C8B7141" w14:textId="77777777" w:rsidR="00FB4F94" w:rsidRPr="00E200DD" w:rsidRDefault="00FB4F94" w:rsidP="002973EE">
            <w:pPr>
              <w:numPr>
                <w:ilvl w:val="0"/>
                <w:numId w:val="21"/>
              </w:numPr>
              <w:spacing w:before="120" w:after="120"/>
              <w:ind w:left="714" w:hanging="357"/>
              <w:jc w:val="both"/>
              <w:rPr>
                <w:rFonts w:ascii="Arial" w:hAnsi="Arial" w:cs="Arial"/>
                <w:sz w:val="18"/>
                <w:szCs w:val="18"/>
              </w:rPr>
            </w:pPr>
            <w:r w:rsidRPr="00E200DD">
              <w:rPr>
                <w:rFonts w:ascii="Arial" w:hAnsi="Arial" w:cs="Arial"/>
                <w:sz w:val="18"/>
                <w:szCs w:val="18"/>
              </w:rPr>
              <w:t>sodelovanje pri usklajevanju projektnih rešitev do dokončne potrditve dokumentacije s strani naročnika.</w:t>
            </w:r>
          </w:p>
          <w:p w14:paraId="3C84A98C"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Dopolnitve, spremembe ali popravki, ki so posledica napak, pomanjkljivosti, neusklajenosti ali strokovno neustreznih rešitev izvajalca, so vključeni v pogodbeno ceno in jih izvajalec izvede brez pravice do dodatnega plačila.</w:t>
            </w:r>
          </w:p>
          <w:p w14:paraId="48693F18"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Če bi bila potreba po spremembi ali dopolnitvi dokumentacije posledica naknadne spremembe zahtev naročnika, spremembe že potrjenih projektnih izhodišč, spremembe predpisov ali druge okoliščine, za katero izvajalec ne odgovarja, se pogodbeni stranki pred izvedbo takšne storitve pisno dogovorita o obsegu, roku in morebitnem dodatnem plačilu, ob upoštevanju določb zakona, ki ureja javno naročanje.</w:t>
            </w:r>
          </w:p>
          <w:p w14:paraId="08A65064" w14:textId="77777777" w:rsidR="00FB4F94" w:rsidRPr="00E200DD" w:rsidRDefault="00FB4F94" w:rsidP="00FB4F94">
            <w:pPr>
              <w:spacing w:before="225" w:after="225"/>
              <w:jc w:val="both"/>
              <w:rPr>
                <w:rFonts w:ascii="Arial" w:hAnsi="Arial" w:cs="Arial"/>
                <w:sz w:val="18"/>
                <w:szCs w:val="18"/>
              </w:rPr>
            </w:pPr>
            <w:r w:rsidRPr="00E200DD">
              <w:rPr>
                <w:rFonts w:ascii="Arial" w:hAnsi="Arial" w:cs="Arial"/>
                <w:sz w:val="18"/>
                <w:szCs w:val="18"/>
              </w:rPr>
              <w:t>Projektna dokumentacija mora biti naročniku predana:</w:t>
            </w:r>
          </w:p>
          <w:p w14:paraId="6F66C98B" w14:textId="77777777" w:rsidR="00FB4F94" w:rsidRPr="00E200DD" w:rsidRDefault="00FB4F94">
            <w:pPr>
              <w:numPr>
                <w:ilvl w:val="0"/>
                <w:numId w:val="22"/>
              </w:numPr>
              <w:spacing w:before="120" w:after="120"/>
              <w:ind w:left="714" w:hanging="357"/>
              <w:jc w:val="both"/>
              <w:rPr>
                <w:rFonts w:ascii="Arial" w:hAnsi="Arial" w:cs="Arial"/>
                <w:sz w:val="18"/>
                <w:szCs w:val="18"/>
              </w:rPr>
            </w:pPr>
            <w:r w:rsidRPr="00E200DD">
              <w:rPr>
                <w:rFonts w:ascii="Arial" w:hAnsi="Arial" w:cs="Arial"/>
                <w:sz w:val="18"/>
                <w:szCs w:val="18"/>
              </w:rPr>
              <w:t>v petih (5) tiskanih izvodih;</w:t>
            </w:r>
          </w:p>
          <w:p w14:paraId="554EC2B2" w14:textId="77777777" w:rsidR="00FB4F94" w:rsidRPr="00E200DD" w:rsidRDefault="00FB4F94">
            <w:pPr>
              <w:numPr>
                <w:ilvl w:val="0"/>
                <w:numId w:val="22"/>
              </w:numPr>
              <w:spacing w:before="120" w:after="120"/>
              <w:ind w:left="714" w:hanging="357"/>
              <w:jc w:val="both"/>
              <w:rPr>
                <w:rFonts w:ascii="Arial" w:hAnsi="Arial" w:cs="Arial"/>
                <w:sz w:val="18"/>
                <w:szCs w:val="18"/>
              </w:rPr>
            </w:pPr>
            <w:r w:rsidRPr="00E200DD">
              <w:rPr>
                <w:rFonts w:ascii="Arial" w:hAnsi="Arial" w:cs="Arial"/>
                <w:sz w:val="18"/>
                <w:szCs w:val="18"/>
              </w:rPr>
              <w:t>v enem (1) elektronskem izvodu v formatih PDF, DOCX in DWG;</w:t>
            </w:r>
          </w:p>
          <w:p w14:paraId="49900167" w14:textId="77777777" w:rsidR="00FB4F94" w:rsidRPr="00E200DD" w:rsidRDefault="00FB4F94">
            <w:pPr>
              <w:numPr>
                <w:ilvl w:val="0"/>
                <w:numId w:val="22"/>
              </w:numPr>
              <w:spacing w:before="120" w:after="120"/>
              <w:ind w:left="714" w:hanging="357"/>
              <w:jc w:val="both"/>
              <w:rPr>
                <w:rFonts w:ascii="Arial" w:hAnsi="Arial" w:cs="Arial"/>
                <w:sz w:val="18"/>
                <w:szCs w:val="18"/>
              </w:rPr>
            </w:pPr>
            <w:r w:rsidRPr="00E200DD">
              <w:rPr>
                <w:rFonts w:ascii="Arial" w:hAnsi="Arial" w:cs="Arial"/>
                <w:sz w:val="18"/>
                <w:szCs w:val="18"/>
              </w:rPr>
              <w:t>v vseh izvornih, odklenjenih in urejevalnih formatih, vključno z vsemi podlogami, izračuni in datotekami, potrebnimi za nadaljnjo uporabo in obdelavo dokumentacije.</w:t>
            </w:r>
          </w:p>
          <w:p w14:paraId="3492A4FC" w14:textId="77777777" w:rsidR="00FB4F94" w:rsidRDefault="00FB4F94" w:rsidP="00FB4F94">
            <w:pPr>
              <w:spacing w:before="225" w:after="225"/>
              <w:jc w:val="both"/>
              <w:rPr>
                <w:rFonts w:ascii="Arial" w:hAnsi="Arial" w:cs="Arial"/>
                <w:sz w:val="18"/>
                <w:szCs w:val="18"/>
              </w:rPr>
            </w:pPr>
            <w:r w:rsidRPr="00E200DD">
              <w:rPr>
                <w:rFonts w:ascii="Arial" w:hAnsi="Arial" w:cs="Arial"/>
                <w:sz w:val="18"/>
                <w:szCs w:val="18"/>
              </w:rPr>
              <w:t>Celotna dokumentacija mora biti pred končnim tiskanjem in predajo pregledana ter pisno potrjena s strani naročnika.</w:t>
            </w:r>
          </w:p>
          <w:p w14:paraId="0533822B" w14:textId="77777777" w:rsidR="00ED27D5" w:rsidRPr="00ED27D5" w:rsidRDefault="00ED27D5" w:rsidP="00ED27D5">
            <w:pPr>
              <w:spacing w:before="225" w:after="225"/>
              <w:jc w:val="both"/>
              <w:rPr>
                <w:rFonts w:ascii="Arial" w:hAnsi="Arial" w:cs="Arial"/>
                <w:sz w:val="18"/>
                <w:szCs w:val="18"/>
              </w:rPr>
            </w:pPr>
            <w:r w:rsidRPr="00ED27D5">
              <w:rPr>
                <w:rFonts w:ascii="Arial" w:hAnsi="Arial" w:cs="Arial"/>
                <w:sz w:val="18"/>
                <w:szCs w:val="18"/>
              </w:rPr>
              <w:t xml:space="preserve">Predmet pogodbe obsega tudi izvajanje projektantskega nadzora nad izvedbo del, ki se bodo izvajala na podlagi PZI projektne dokumentacije, izdelane v okviru te pogodbe. Projektantski nadzor bo izvajalec izvajal po </w:t>
            </w:r>
            <w:r w:rsidRPr="00ED27D5">
              <w:rPr>
                <w:rFonts w:ascii="Arial" w:hAnsi="Arial" w:cs="Arial"/>
                <w:sz w:val="18"/>
                <w:szCs w:val="18"/>
              </w:rPr>
              <w:lastRenderedPageBreak/>
              <w:t>potrebi in na podlagi predhodnega pisnega poziva oziroma naročila naročnika, v predvidenem obsegu največ 40 ur.</w:t>
            </w:r>
          </w:p>
          <w:p w14:paraId="24155C67" w14:textId="77777777" w:rsidR="00ED27D5" w:rsidRPr="00ED27D5" w:rsidRDefault="00ED27D5" w:rsidP="00ED27D5">
            <w:pPr>
              <w:spacing w:before="225" w:after="225"/>
              <w:jc w:val="both"/>
              <w:rPr>
                <w:rFonts w:ascii="Arial" w:hAnsi="Arial" w:cs="Arial"/>
                <w:sz w:val="18"/>
                <w:szCs w:val="18"/>
              </w:rPr>
            </w:pPr>
            <w:r w:rsidRPr="00ED27D5">
              <w:rPr>
                <w:rFonts w:ascii="Arial" w:hAnsi="Arial" w:cs="Arial"/>
                <w:sz w:val="18"/>
                <w:szCs w:val="18"/>
              </w:rPr>
              <w:t>Projektantski nadzor obsega zlasti spremljanje izvajanja del z vidika skladnosti z izdelano PZI projektno dokumentacijo, podajanje strokovnih pojasnil in rešitev v zvezi z izdelano projektno dokumentacijo, sodelovanje pri razreševanju strokovnih vprašanj, ki se pojavijo med izvedbo del, ter potrebno sodelovanje in usklajevanje z naročnikom, izvajalcem del, nadzornikom, projektanti drugih strok in drugimi udeleženci pri gradnji v delu, ki se nanaša na izdelano PZI projektno dokumentacijo.</w:t>
            </w:r>
          </w:p>
          <w:p w14:paraId="2BB7274B" w14:textId="62869868" w:rsidR="00ED27D5" w:rsidRPr="00E200DD" w:rsidRDefault="00ED27D5" w:rsidP="00ED27D5">
            <w:pPr>
              <w:spacing w:before="225" w:after="225"/>
              <w:jc w:val="both"/>
              <w:rPr>
                <w:rFonts w:ascii="Arial" w:hAnsi="Arial" w:cs="Arial"/>
                <w:sz w:val="18"/>
                <w:szCs w:val="18"/>
              </w:rPr>
            </w:pPr>
            <w:r w:rsidRPr="00ED27D5">
              <w:rPr>
                <w:rFonts w:ascii="Arial" w:hAnsi="Arial" w:cs="Arial"/>
                <w:sz w:val="18"/>
                <w:szCs w:val="18"/>
              </w:rPr>
              <w:t>Projektantski nadzor se obračunava po dejansko izvedenih in s strani naročnika potrjenih urah, po urni postavki iz ponudbe izvajalca. Naročnik ni zavezan naročiti celotnega predvidenega obsega 40 ur projektantskega nadzora, izvajalec pa iz naslova manjšega dejansko naročenega oziroma izvedenega obsega ni upravičen do plačila neizvedenih ur oziroma drugega nadomestila.</w:t>
            </w:r>
          </w:p>
          <w:p w14:paraId="1EBF011D" w14:textId="48253682" w:rsidR="00ED27D5" w:rsidRPr="00E200DD" w:rsidRDefault="00FB4F94" w:rsidP="00DF73B6">
            <w:pPr>
              <w:spacing w:before="225" w:after="225"/>
              <w:jc w:val="both"/>
              <w:rPr>
                <w:rFonts w:ascii="Arial" w:hAnsi="Arial" w:cs="Arial"/>
                <w:sz w:val="18"/>
                <w:szCs w:val="18"/>
              </w:rPr>
            </w:pPr>
            <w:r w:rsidRPr="00E200DD">
              <w:rPr>
                <w:rFonts w:ascii="Arial" w:hAnsi="Arial" w:cs="Arial"/>
                <w:sz w:val="18"/>
                <w:szCs w:val="18"/>
              </w:rPr>
              <w:t>Izvajalec s podpisom te pogodbe potrjuje, da je seznanjen z obsegom in zahtevnostjo pogodbenih storitev, z razpoložljivo projektno dokumentacijo ter z značilnostmi objekta, na katerega se predmet pogodbe nanaša.</w:t>
            </w:r>
          </w:p>
        </w:tc>
      </w:tr>
    </w:tbl>
    <w:p w14:paraId="0EFBE97D" w14:textId="77777777" w:rsidR="00B10582" w:rsidRDefault="00B10582" w:rsidP="008C126E">
      <w:pPr>
        <w:spacing w:after="0"/>
        <w:jc w:val="center"/>
        <w:rPr>
          <w:rFonts w:ascii="Arial" w:hAnsi="Arial" w:cs="Arial"/>
          <w:b/>
          <w:bCs/>
          <w:color w:val="000000"/>
          <w:sz w:val="18"/>
          <w:szCs w:val="18"/>
        </w:rPr>
      </w:pPr>
    </w:p>
    <w:p w14:paraId="09BDBE2D" w14:textId="1FC9778C" w:rsidR="00DD2E54" w:rsidRPr="006C0F1F" w:rsidRDefault="00DD2E54" w:rsidP="008C126E">
      <w:pPr>
        <w:spacing w:after="0"/>
        <w:jc w:val="center"/>
      </w:pPr>
      <w:r w:rsidRPr="006C0F1F">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D2E54" w:rsidRPr="006C0F1F" w14:paraId="6F685FC5" w14:textId="77777777" w:rsidTr="00DF73B6">
        <w:tc>
          <w:tcPr>
            <w:tcW w:w="0" w:type="auto"/>
            <w:tcMar>
              <w:top w:w="0" w:type="auto"/>
              <w:bottom w:w="0" w:type="auto"/>
            </w:tcMar>
          </w:tcPr>
          <w:p w14:paraId="491BE640" w14:textId="77777777" w:rsidR="00FB4F94" w:rsidRPr="00E200DD" w:rsidRDefault="00FB4F94" w:rsidP="00FB4F94">
            <w:pPr>
              <w:spacing w:before="225" w:after="225"/>
              <w:jc w:val="both"/>
              <w:rPr>
                <w:rFonts w:ascii="Arial" w:hAnsi="Arial" w:cs="Arial"/>
                <w:color w:val="000000"/>
                <w:sz w:val="18"/>
                <w:szCs w:val="18"/>
              </w:rPr>
            </w:pPr>
            <w:r w:rsidRPr="00E200DD">
              <w:rPr>
                <w:rFonts w:ascii="Arial" w:hAnsi="Arial" w:cs="Arial"/>
                <w:color w:val="000000"/>
                <w:sz w:val="18"/>
                <w:szCs w:val="18"/>
              </w:rPr>
              <w:t>Izvajalec bo pogodbene storitve izvajal skladno in v obsegu, kot ga določajo:</w:t>
            </w:r>
          </w:p>
          <w:p w14:paraId="4E5CEF81"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ta pogodba;</w:t>
            </w:r>
          </w:p>
          <w:p w14:paraId="5E5D01ED"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dokumentacija v zvezi z oddajo javnega naročila;</w:t>
            </w:r>
          </w:p>
          <w:p w14:paraId="311FC7AD"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ponudba izvajalca številka _____________ z dne _____________;</w:t>
            </w:r>
          </w:p>
          <w:p w14:paraId="2B3C04E0"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projektna naloga;</w:t>
            </w:r>
          </w:p>
          <w:p w14:paraId="3893D4BA"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razpoložljiva projektna dokumentacija, ki jo izvajalcu predloži naročnik;</w:t>
            </w:r>
          </w:p>
          <w:p w14:paraId="1A54A4C3"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pojasnila in spremembe dokumentacije v zvezi z oddajo javnega naročila, objavljene v postopku javnega naročanja;</w:t>
            </w:r>
          </w:p>
          <w:p w14:paraId="3C41815D" w14:textId="77777777" w:rsidR="00FB4F94" w:rsidRPr="00E200DD" w:rsidRDefault="00FB4F94">
            <w:pPr>
              <w:numPr>
                <w:ilvl w:val="0"/>
                <w:numId w:val="23"/>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pisna navodila in usmeritve naročnika, podane v okviru pogodbeno dogovorjenega predmeta.</w:t>
            </w:r>
          </w:p>
          <w:p w14:paraId="380CB34A" w14:textId="77777777" w:rsidR="00FB4F94" w:rsidRPr="00E200DD" w:rsidRDefault="00FB4F94" w:rsidP="00FB4F94">
            <w:pPr>
              <w:spacing w:before="225" w:after="225"/>
              <w:jc w:val="both"/>
              <w:rPr>
                <w:rFonts w:ascii="Arial" w:hAnsi="Arial" w:cs="Arial"/>
                <w:color w:val="000000"/>
                <w:sz w:val="18"/>
                <w:szCs w:val="18"/>
              </w:rPr>
            </w:pPr>
            <w:r w:rsidRPr="00E200DD">
              <w:rPr>
                <w:rFonts w:ascii="Arial" w:hAnsi="Arial" w:cs="Arial"/>
                <w:color w:val="000000"/>
                <w:sz w:val="18"/>
                <w:szCs w:val="18"/>
              </w:rPr>
              <w:t>Navedeni dokumenti so sestavni del te pogodbe.</w:t>
            </w:r>
          </w:p>
          <w:p w14:paraId="5A46E3F1" w14:textId="77777777" w:rsidR="00FB4F94" w:rsidRPr="00E200DD" w:rsidRDefault="00FB4F94" w:rsidP="00FB4F94">
            <w:pPr>
              <w:spacing w:before="225" w:after="225"/>
              <w:jc w:val="both"/>
              <w:rPr>
                <w:rFonts w:ascii="Arial" w:hAnsi="Arial" w:cs="Arial"/>
                <w:color w:val="000000"/>
                <w:sz w:val="18"/>
                <w:szCs w:val="18"/>
              </w:rPr>
            </w:pPr>
            <w:r w:rsidRPr="00E200DD">
              <w:rPr>
                <w:rFonts w:ascii="Arial" w:hAnsi="Arial" w:cs="Arial"/>
                <w:color w:val="000000"/>
                <w:sz w:val="18"/>
                <w:szCs w:val="18"/>
              </w:rPr>
              <w:t>Če med posameznimi dokumenti obstaja neskladje, se upoštevajo po naslednjem prednostnem vrstnem redu:</w:t>
            </w:r>
          </w:p>
          <w:p w14:paraId="6CA36805" w14:textId="77777777" w:rsidR="00FB4F94" w:rsidRPr="00E200DD" w:rsidRDefault="00FB4F94">
            <w:pPr>
              <w:numPr>
                <w:ilvl w:val="0"/>
                <w:numId w:val="24"/>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ta pogodba;</w:t>
            </w:r>
          </w:p>
          <w:p w14:paraId="53DA6EFE" w14:textId="77777777" w:rsidR="00FB4F94" w:rsidRPr="00E200DD" w:rsidRDefault="00FB4F94">
            <w:pPr>
              <w:numPr>
                <w:ilvl w:val="0"/>
                <w:numId w:val="24"/>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dokumentacija v zvezi z oddajo javnega naročila in njene spremembe oziroma pojasnila;</w:t>
            </w:r>
          </w:p>
          <w:p w14:paraId="7DE0E4C1" w14:textId="77777777" w:rsidR="00FB4F94" w:rsidRPr="00E200DD" w:rsidRDefault="00FB4F94">
            <w:pPr>
              <w:numPr>
                <w:ilvl w:val="0"/>
                <w:numId w:val="24"/>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projektna naloga;</w:t>
            </w:r>
          </w:p>
          <w:p w14:paraId="37B4C231" w14:textId="77777777" w:rsidR="00FB4F94" w:rsidRPr="00E200DD" w:rsidRDefault="00FB4F94">
            <w:pPr>
              <w:numPr>
                <w:ilvl w:val="0"/>
                <w:numId w:val="24"/>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ponudba izvajalca;</w:t>
            </w:r>
          </w:p>
          <w:p w14:paraId="2C8A91DE" w14:textId="77777777" w:rsidR="00FB4F94" w:rsidRPr="00E200DD" w:rsidRDefault="00FB4F94">
            <w:pPr>
              <w:numPr>
                <w:ilvl w:val="0"/>
                <w:numId w:val="24"/>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druga razpoložljiva projektna dokumentacija.</w:t>
            </w:r>
          </w:p>
          <w:p w14:paraId="671017A7" w14:textId="4EB8E197" w:rsidR="00FB4F94" w:rsidRPr="00E200DD" w:rsidRDefault="00FB4F94" w:rsidP="00DF73B6">
            <w:pPr>
              <w:spacing w:before="225" w:after="225"/>
              <w:jc w:val="both"/>
              <w:rPr>
                <w:rFonts w:ascii="Arial" w:hAnsi="Arial" w:cs="Arial"/>
                <w:color w:val="000000"/>
                <w:sz w:val="18"/>
                <w:szCs w:val="18"/>
              </w:rPr>
            </w:pPr>
            <w:r w:rsidRPr="00E200DD">
              <w:rPr>
                <w:rFonts w:ascii="Arial" w:hAnsi="Arial" w:cs="Arial"/>
                <w:color w:val="000000"/>
                <w:sz w:val="18"/>
                <w:szCs w:val="18"/>
              </w:rPr>
              <w:t>Izvajalec je dolžan naročnika nemudoma pisno opozoriti na morebitne nejasnosti, pomanjkljivosti ali neskladja med navedenimi dokumenti. Če izvajalec tega ne stori pravočasno, ne more uveljavljati dodatnega plačila ali podaljšanja roka zaradi okoliščin, na katere bi moral kot strokovnjak pravočasno opozoriti.</w:t>
            </w:r>
          </w:p>
        </w:tc>
      </w:tr>
    </w:tbl>
    <w:p w14:paraId="122EFD4F" w14:textId="77777777" w:rsidR="00DD2E54" w:rsidRPr="006C0F1F" w:rsidRDefault="00DD2E54" w:rsidP="007E6232">
      <w:pPr>
        <w:spacing w:after="0"/>
        <w:jc w:val="center"/>
      </w:pPr>
      <w:r w:rsidRPr="006C0F1F">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D2E54" w:rsidRPr="006C0F1F" w14:paraId="4A423435" w14:textId="77777777" w:rsidTr="00DF73B6">
        <w:tc>
          <w:tcPr>
            <w:tcW w:w="0" w:type="auto"/>
            <w:tcMar>
              <w:top w:w="0" w:type="auto"/>
              <w:bottom w:w="0" w:type="auto"/>
            </w:tcMar>
          </w:tcPr>
          <w:p w14:paraId="110C1825"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Izvajalec brez predhodnega pisnega soglasja oziroma naročila naročnika ne sme izvajati storitev, ki presegajo predmet te pogodbe.</w:t>
            </w:r>
          </w:p>
          <w:p w14:paraId="1806F905"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Za dodatne storitve se štejejo le storitve, ki:</w:t>
            </w:r>
          </w:p>
          <w:p w14:paraId="5E8BE36C" w14:textId="77777777" w:rsidR="00FA2631" w:rsidRPr="00E200DD" w:rsidRDefault="00FA2631">
            <w:pPr>
              <w:numPr>
                <w:ilvl w:val="0"/>
                <w:numId w:val="25"/>
              </w:numPr>
              <w:spacing w:before="120" w:after="120"/>
              <w:ind w:left="714" w:hanging="357"/>
              <w:jc w:val="both"/>
              <w:rPr>
                <w:rFonts w:ascii="Arial" w:hAnsi="Arial" w:cs="Arial"/>
                <w:sz w:val="18"/>
                <w:szCs w:val="18"/>
              </w:rPr>
            </w:pPr>
            <w:r w:rsidRPr="00E200DD">
              <w:rPr>
                <w:rFonts w:ascii="Arial" w:hAnsi="Arial" w:cs="Arial"/>
                <w:sz w:val="18"/>
                <w:szCs w:val="18"/>
              </w:rPr>
              <w:t>niso vključene v predmet pogodbe;</w:t>
            </w:r>
          </w:p>
          <w:p w14:paraId="37A07F53" w14:textId="77777777" w:rsidR="00FA2631" w:rsidRPr="00E200DD" w:rsidRDefault="00FA2631">
            <w:pPr>
              <w:numPr>
                <w:ilvl w:val="0"/>
                <w:numId w:val="25"/>
              </w:numPr>
              <w:spacing w:before="120" w:after="120"/>
              <w:ind w:left="714" w:hanging="357"/>
              <w:jc w:val="both"/>
              <w:rPr>
                <w:rFonts w:ascii="Arial" w:hAnsi="Arial" w:cs="Arial"/>
                <w:sz w:val="18"/>
                <w:szCs w:val="18"/>
              </w:rPr>
            </w:pPr>
            <w:r w:rsidRPr="00E200DD">
              <w:rPr>
                <w:rFonts w:ascii="Arial" w:hAnsi="Arial" w:cs="Arial"/>
                <w:sz w:val="18"/>
                <w:szCs w:val="18"/>
              </w:rPr>
              <w:t>niso potrebne za pravilno, popolno in strokovno izvedbo pogodbeno dogovorjenega predmeta;</w:t>
            </w:r>
          </w:p>
          <w:p w14:paraId="23416BDF" w14:textId="77777777" w:rsidR="00FA2631" w:rsidRPr="00E200DD" w:rsidRDefault="00FA2631">
            <w:pPr>
              <w:numPr>
                <w:ilvl w:val="0"/>
                <w:numId w:val="25"/>
              </w:numPr>
              <w:spacing w:before="120" w:after="120"/>
              <w:ind w:left="714" w:hanging="357"/>
              <w:jc w:val="both"/>
              <w:rPr>
                <w:rFonts w:ascii="Arial" w:hAnsi="Arial" w:cs="Arial"/>
                <w:sz w:val="18"/>
                <w:szCs w:val="18"/>
              </w:rPr>
            </w:pPr>
            <w:r w:rsidRPr="00E200DD">
              <w:rPr>
                <w:rFonts w:ascii="Arial" w:hAnsi="Arial" w:cs="Arial"/>
                <w:sz w:val="18"/>
                <w:szCs w:val="18"/>
              </w:rPr>
              <w:lastRenderedPageBreak/>
              <w:t>niso posledica napak, pomanjkljivosti ali neusklajenosti dokumentacije izvajalca;</w:t>
            </w:r>
          </w:p>
          <w:p w14:paraId="1FD3FFE3" w14:textId="77777777" w:rsidR="00FA2631" w:rsidRPr="00E200DD" w:rsidRDefault="00FA2631">
            <w:pPr>
              <w:numPr>
                <w:ilvl w:val="0"/>
                <w:numId w:val="25"/>
              </w:numPr>
              <w:spacing w:before="120" w:after="120"/>
              <w:ind w:left="714" w:hanging="357"/>
              <w:jc w:val="both"/>
              <w:rPr>
                <w:rFonts w:ascii="Arial" w:hAnsi="Arial" w:cs="Arial"/>
                <w:sz w:val="18"/>
                <w:szCs w:val="18"/>
              </w:rPr>
            </w:pPr>
            <w:r w:rsidRPr="00E200DD">
              <w:rPr>
                <w:rFonts w:ascii="Arial" w:hAnsi="Arial" w:cs="Arial"/>
                <w:sz w:val="18"/>
                <w:szCs w:val="18"/>
              </w:rPr>
              <w:t>so posledica naknadne spremembe zahtev naročnika, spremembe projektnih izhodišč, spremembe predpisov ali drugih objektivno spremenjenih okoliščin.</w:t>
            </w:r>
          </w:p>
          <w:p w14:paraId="230C71F2"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Pred izvedbo dodatnih storitev se morata pogodbeni stranki pisno dogovoriti o njihovem obsegu, vrednosti in roku izvedbe.</w:t>
            </w:r>
          </w:p>
          <w:p w14:paraId="2F7C1985"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Morebitna sprememba ali dopolnitev pogodbe je dopustna le v primerih in pod pogoji, določenimi v zakonu, ki ureja javno naročanje.</w:t>
            </w:r>
          </w:p>
          <w:p w14:paraId="0DE62FE2" w14:textId="77777777" w:rsidR="00FA2631" w:rsidRDefault="00FA2631" w:rsidP="00DF73B6">
            <w:pPr>
              <w:spacing w:before="225" w:after="225"/>
              <w:jc w:val="both"/>
              <w:rPr>
                <w:rFonts w:ascii="Arial" w:hAnsi="Arial" w:cs="Arial"/>
                <w:sz w:val="18"/>
                <w:szCs w:val="18"/>
              </w:rPr>
            </w:pPr>
            <w:r w:rsidRPr="00E200DD">
              <w:rPr>
                <w:rFonts w:ascii="Arial" w:hAnsi="Arial" w:cs="Arial"/>
                <w:sz w:val="18"/>
                <w:szCs w:val="18"/>
              </w:rPr>
              <w:t>Izvajalec ni upravičen do plačila storitev, ki jih je izvedel brez predhodnega pisnega naročila oziroma soglasja naročnika.</w:t>
            </w:r>
          </w:p>
          <w:p w14:paraId="52275705" w14:textId="6568BBEC" w:rsidR="00ED27D5" w:rsidRPr="00E200DD" w:rsidRDefault="002973EE" w:rsidP="00DF73B6">
            <w:pPr>
              <w:spacing w:before="225" w:after="225"/>
              <w:jc w:val="both"/>
              <w:rPr>
                <w:rFonts w:ascii="Arial" w:hAnsi="Arial" w:cs="Arial"/>
                <w:sz w:val="18"/>
                <w:szCs w:val="18"/>
              </w:rPr>
            </w:pPr>
            <w:r w:rsidRPr="002973EE">
              <w:rPr>
                <w:rFonts w:ascii="Arial" w:hAnsi="Arial" w:cs="Arial"/>
                <w:sz w:val="18"/>
                <w:szCs w:val="18"/>
              </w:rPr>
              <w:t>Morebitne storitve projektantskega nadzora nad obsegom 40 ur niso predmet te pogodbe. Naročnik jih lahko naroči izvajalcu le, če so za to izpolnjeni pogoji za spremembo pogodbe brez izvedbe novega postopka javnega naročanja v skladu z zakonom, ki ureja javno naročanje. V takem primeru se pogodbeni stranki pred izvedbo storitev pisno dogovorita o obsegu, vrednosti in roku njihove izvedbe</w:t>
            </w:r>
            <w:r>
              <w:rPr>
                <w:rFonts w:ascii="Arial" w:hAnsi="Arial" w:cs="Arial"/>
                <w:sz w:val="18"/>
                <w:szCs w:val="18"/>
              </w:rPr>
              <w:t xml:space="preserve">, pri čemer se morebitne dodatne ure obračunajo </w:t>
            </w:r>
            <w:r w:rsidR="00ED27D5" w:rsidRPr="00ED27D5">
              <w:rPr>
                <w:rFonts w:ascii="Arial" w:hAnsi="Arial" w:cs="Arial"/>
                <w:sz w:val="18"/>
                <w:szCs w:val="18"/>
              </w:rPr>
              <w:t>po urni postavki za projektantski nadzor iz ponudbe izvajalca.</w:t>
            </w:r>
          </w:p>
        </w:tc>
      </w:tr>
    </w:tbl>
    <w:p w14:paraId="68D9A37A" w14:textId="5CDD5EF2" w:rsidR="00DD2E54" w:rsidRPr="006C0F1F" w:rsidRDefault="00DD2E54" w:rsidP="00DD2E54">
      <w:pPr>
        <w:spacing w:before="225" w:after="225"/>
        <w:jc w:val="both"/>
      </w:pPr>
      <w:r w:rsidRPr="006C0F1F">
        <w:rPr>
          <w:rFonts w:ascii="Arial" w:hAnsi="Arial" w:cs="Arial"/>
          <w:b/>
          <w:bCs/>
          <w:color w:val="000000"/>
          <w:sz w:val="18"/>
          <w:szCs w:val="18"/>
        </w:rPr>
        <w:lastRenderedPageBreak/>
        <w:t>III. POGODBENA CENA IN PLAČILNI POGOJI</w:t>
      </w:r>
    </w:p>
    <w:p w14:paraId="00617171" w14:textId="77777777" w:rsidR="00DD2E54" w:rsidRPr="006C0F1F" w:rsidRDefault="00DD2E54" w:rsidP="008C126E">
      <w:pPr>
        <w:spacing w:after="0"/>
        <w:jc w:val="center"/>
      </w:pPr>
      <w:r w:rsidRPr="006C0F1F">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D2E54" w:rsidRPr="006C0F1F" w14:paraId="54FEADA9" w14:textId="77777777" w:rsidTr="00DF73B6">
        <w:tc>
          <w:tcPr>
            <w:tcW w:w="0" w:type="auto"/>
            <w:tcMar>
              <w:top w:w="0" w:type="auto"/>
              <w:bottom w:w="0" w:type="auto"/>
            </w:tcMar>
          </w:tcPr>
          <w:p w14:paraId="0EB66BBA" w14:textId="77777777" w:rsidR="00FA2631" w:rsidRDefault="00FA2631" w:rsidP="00FA2631">
            <w:pPr>
              <w:pStyle w:val="Paragraf"/>
              <w:jc w:val="both"/>
              <w:rPr>
                <w:rFonts w:ascii="Arial" w:hAnsi="Arial" w:cs="Arial"/>
                <w:bCs/>
              </w:rPr>
            </w:pPr>
            <w:r w:rsidRPr="00E200DD">
              <w:rPr>
                <w:rFonts w:ascii="Arial" w:hAnsi="Arial" w:cs="Arial"/>
                <w:bCs/>
              </w:rPr>
              <w:t>Pogodbena vrednost za pravilno in popolno izvedbo vseh obveznosti izvajalca po tej pogodbi je dogovorjena na podlagi ponudbe izvajalca št. _____________ z dne _____________ in znaša:</w:t>
            </w:r>
          </w:p>
          <w:p w14:paraId="6BB70FED" w14:textId="1617654F" w:rsidR="00ED27D5" w:rsidRPr="00E200DD" w:rsidRDefault="00ED27D5" w:rsidP="00AF56D4">
            <w:pPr>
              <w:pStyle w:val="Paragraf"/>
              <w:numPr>
                <w:ilvl w:val="0"/>
                <w:numId w:val="31"/>
              </w:numPr>
              <w:jc w:val="both"/>
              <w:rPr>
                <w:rFonts w:ascii="Arial" w:hAnsi="Arial" w:cs="Arial"/>
                <w:bCs/>
              </w:rPr>
            </w:pPr>
            <w:r>
              <w:rPr>
                <w:rFonts w:ascii="Arial" w:hAnsi="Arial" w:cs="Arial"/>
                <w:bCs/>
              </w:rPr>
              <w:t>Izdelava PZI projektne dokumentacije:</w:t>
            </w:r>
          </w:p>
          <w:p w14:paraId="074F841C" w14:textId="77777777" w:rsidR="00FA2631" w:rsidRPr="00E200DD" w:rsidRDefault="00FA2631">
            <w:pPr>
              <w:pStyle w:val="Paragraf"/>
              <w:numPr>
                <w:ilvl w:val="0"/>
                <w:numId w:val="26"/>
              </w:numPr>
              <w:jc w:val="both"/>
              <w:rPr>
                <w:rFonts w:ascii="Arial" w:hAnsi="Arial" w:cs="Arial"/>
                <w:bCs/>
              </w:rPr>
            </w:pPr>
            <w:r w:rsidRPr="00E200DD">
              <w:rPr>
                <w:rFonts w:ascii="Arial" w:hAnsi="Arial" w:cs="Arial"/>
                <w:bCs/>
              </w:rPr>
              <w:t>vrednost brez davka na dodano vrednost (DDV): _____________ EUR,</w:t>
            </w:r>
          </w:p>
          <w:p w14:paraId="108BC8DE" w14:textId="77777777" w:rsidR="00FA2631" w:rsidRPr="00E200DD" w:rsidRDefault="00FA2631">
            <w:pPr>
              <w:pStyle w:val="Paragraf"/>
              <w:numPr>
                <w:ilvl w:val="0"/>
                <w:numId w:val="26"/>
              </w:numPr>
              <w:jc w:val="both"/>
              <w:rPr>
                <w:rFonts w:ascii="Arial" w:hAnsi="Arial" w:cs="Arial"/>
                <w:bCs/>
              </w:rPr>
            </w:pPr>
            <w:r w:rsidRPr="00E200DD">
              <w:rPr>
                <w:rFonts w:ascii="Arial" w:hAnsi="Arial" w:cs="Arial"/>
                <w:bCs/>
              </w:rPr>
              <w:t>DDV: _____________ EUR,</w:t>
            </w:r>
          </w:p>
          <w:p w14:paraId="5DA5A3F2" w14:textId="394A5F6A" w:rsidR="00FA2631" w:rsidRPr="00E200DD" w:rsidRDefault="00FA2631">
            <w:pPr>
              <w:pStyle w:val="Paragraf"/>
              <w:numPr>
                <w:ilvl w:val="0"/>
                <w:numId w:val="26"/>
              </w:numPr>
              <w:jc w:val="both"/>
              <w:rPr>
                <w:rFonts w:ascii="Arial" w:hAnsi="Arial" w:cs="Arial"/>
                <w:bCs/>
              </w:rPr>
            </w:pPr>
            <w:r w:rsidRPr="00E200DD">
              <w:rPr>
                <w:rFonts w:ascii="Arial" w:hAnsi="Arial" w:cs="Arial"/>
                <w:bCs/>
              </w:rPr>
              <w:t>vrednost z DDV: _____________ EUR.</w:t>
            </w:r>
          </w:p>
          <w:p w14:paraId="359883F1" w14:textId="77777777" w:rsidR="00ED27D5" w:rsidRDefault="00ED27D5" w:rsidP="00FA2631">
            <w:pPr>
              <w:pStyle w:val="Paragraf"/>
              <w:jc w:val="both"/>
              <w:rPr>
                <w:rFonts w:ascii="Arial" w:hAnsi="Arial" w:cs="Arial"/>
                <w:bCs/>
              </w:rPr>
            </w:pPr>
          </w:p>
          <w:p w14:paraId="2B87023B" w14:textId="53C6CAB1" w:rsidR="00ED27D5" w:rsidRPr="00E200DD" w:rsidRDefault="00ED27D5" w:rsidP="00ED27D5">
            <w:pPr>
              <w:pStyle w:val="Paragraf"/>
              <w:numPr>
                <w:ilvl w:val="0"/>
                <w:numId w:val="31"/>
              </w:numPr>
              <w:jc w:val="both"/>
              <w:rPr>
                <w:rFonts w:ascii="Arial" w:hAnsi="Arial" w:cs="Arial"/>
                <w:bCs/>
              </w:rPr>
            </w:pPr>
            <w:r w:rsidRPr="00ED27D5">
              <w:rPr>
                <w:rFonts w:ascii="Arial" w:hAnsi="Arial" w:cs="Arial"/>
                <w:bCs/>
              </w:rPr>
              <w:t>Projektantski nadzor – predvideni obseg največ 40 ur</w:t>
            </w:r>
            <w:r>
              <w:rPr>
                <w:rFonts w:ascii="Arial" w:hAnsi="Arial" w:cs="Arial"/>
                <w:bCs/>
              </w:rPr>
              <w:t>:</w:t>
            </w:r>
          </w:p>
          <w:p w14:paraId="0FEBD51F" w14:textId="308D0DD7" w:rsidR="00ED27D5" w:rsidRDefault="00ED27D5" w:rsidP="00ED27D5">
            <w:pPr>
              <w:pStyle w:val="Paragraf"/>
              <w:numPr>
                <w:ilvl w:val="0"/>
                <w:numId w:val="26"/>
              </w:numPr>
              <w:jc w:val="both"/>
              <w:rPr>
                <w:rFonts w:ascii="Arial" w:hAnsi="Arial" w:cs="Arial"/>
                <w:bCs/>
              </w:rPr>
            </w:pPr>
            <w:r>
              <w:rPr>
                <w:rFonts w:ascii="Arial" w:hAnsi="Arial" w:cs="Arial"/>
                <w:bCs/>
              </w:rPr>
              <w:t xml:space="preserve">urna postavka brez DDV: </w:t>
            </w:r>
            <w:r w:rsidRPr="00E200DD">
              <w:rPr>
                <w:rFonts w:ascii="Arial" w:hAnsi="Arial" w:cs="Arial"/>
                <w:bCs/>
              </w:rPr>
              <w:t>_____________ EUR,</w:t>
            </w:r>
          </w:p>
          <w:p w14:paraId="756D55C4" w14:textId="209CCC35" w:rsidR="00ED27D5" w:rsidRPr="00E200DD" w:rsidRDefault="00ED27D5" w:rsidP="00ED27D5">
            <w:pPr>
              <w:pStyle w:val="Paragraf"/>
              <w:numPr>
                <w:ilvl w:val="0"/>
                <w:numId w:val="26"/>
              </w:numPr>
              <w:jc w:val="both"/>
              <w:rPr>
                <w:rFonts w:ascii="Arial" w:hAnsi="Arial" w:cs="Arial"/>
                <w:bCs/>
              </w:rPr>
            </w:pPr>
            <w:r w:rsidRPr="00ED27D5">
              <w:rPr>
                <w:rFonts w:ascii="Arial" w:hAnsi="Arial" w:cs="Arial"/>
                <w:bCs/>
              </w:rPr>
              <w:t>vrednost 40 ur brez DDV:</w:t>
            </w:r>
            <w:r w:rsidRPr="00E200DD">
              <w:rPr>
                <w:rFonts w:ascii="Arial" w:hAnsi="Arial" w:cs="Arial"/>
                <w:bCs/>
              </w:rPr>
              <w:t xml:space="preserve"> _____________ EUR,</w:t>
            </w:r>
          </w:p>
          <w:p w14:paraId="7E803337" w14:textId="77777777" w:rsidR="00ED27D5" w:rsidRPr="00E200DD" w:rsidRDefault="00ED27D5" w:rsidP="00ED27D5">
            <w:pPr>
              <w:pStyle w:val="Paragraf"/>
              <w:numPr>
                <w:ilvl w:val="0"/>
                <w:numId w:val="26"/>
              </w:numPr>
              <w:jc w:val="both"/>
              <w:rPr>
                <w:rFonts w:ascii="Arial" w:hAnsi="Arial" w:cs="Arial"/>
                <w:bCs/>
              </w:rPr>
            </w:pPr>
            <w:r w:rsidRPr="00E200DD">
              <w:rPr>
                <w:rFonts w:ascii="Arial" w:hAnsi="Arial" w:cs="Arial"/>
                <w:bCs/>
              </w:rPr>
              <w:t>DDV: _____________ EUR,</w:t>
            </w:r>
          </w:p>
          <w:p w14:paraId="1739BE4B" w14:textId="783DB4F8" w:rsidR="00ED27D5" w:rsidRPr="00E200DD" w:rsidRDefault="00ED27D5" w:rsidP="00ED27D5">
            <w:pPr>
              <w:pStyle w:val="Paragraf"/>
              <w:numPr>
                <w:ilvl w:val="0"/>
                <w:numId w:val="26"/>
              </w:numPr>
              <w:jc w:val="both"/>
              <w:rPr>
                <w:rFonts w:ascii="Arial" w:hAnsi="Arial" w:cs="Arial"/>
                <w:bCs/>
              </w:rPr>
            </w:pPr>
            <w:r w:rsidRPr="00E200DD">
              <w:rPr>
                <w:rFonts w:ascii="Arial" w:hAnsi="Arial" w:cs="Arial"/>
                <w:bCs/>
              </w:rPr>
              <w:t>Vrednost</w:t>
            </w:r>
            <w:r>
              <w:rPr>
                <w:rFonts w:ascii="Arial" w:hAnsi="Arial" w:cs="Arial"/>
                <w:bCs/>
              </w:rPr>
              <w:t xml:space="preserve"> 40 ur</w:t>
            </w:r>
            <w:r w:rsidRPr="00E200DD">
              <w:rPr>
                <w:rFonts w:ascii="Arial" w:hAnsi="Arial" w:cs="Arial"/>
                <w:bCs/>
              </w:rPr>
              <w:t xml:space="preserve"> z DDV: _____________ EUR.</w:t>
            </w:r>
          </w:p>
          <w:p w14:paraId="3281758A" w14:textId="77777777" w:rsidR="00ED27D5" w:rsidRDefault="00ED27D5" w:rsidP="00FA2631">
            <w:pPr>
              <w:pStyle w:val="Paragraf"/>
              <w:jc w:val="both"/>
              <w:rPr>
                <w:rFonts w:ascii="Arial" w:hAnsi="Arial" w:cs="Arial"/>
                <w:bCs/>
              </w:rPr>
            </w:pPr>
          </w:p>
          <w:p w14:paraId="066FF102" w14:textId="77777777" w:rsidR="00ED27D5" w:rsidRPr="00ED27D5" w:rsidRDefault="00ED27D5" w:rsidP="00ED27D5">
            <w:pPr>
              <w:pStyle w:val="Paragraf"/>
              <w:jc w:val="both"/>
              <w:rPr>
                <w:rFonts w:ascii="Arial" w:hAnsi="Arial" w:cs="Arial"/>
                <w:bCs/>
              </w:rPr>
            </w:pPr>
            <w:r w:rsidRPr="00ED27D5">
              <w:rPr>
                <w:rFonts w:ascii="Arial" w:hAnsi="Arial" w:cs="Arial"/>
                <w:bCs/>
              </w:rPr>
              <w:t>Skupna pogodbena vrednost ob upoštevanju predvidenega obsega 40 ur projektantskega nadzora znaša:</w:t>
            </w:r>
          </w:p>
          <w:p w14:paraId="430CFB7E" w14:textId="77777777" w:rsidR="00ED27D5" w:rsidRDefault="00ED27D5" w:rsidP="00ED27D5">
            <w:pPr>
              <w:pStyle w:val="Paragraf"/>
              <w:numPr>
                <w:ilvl w:val="0"/>
                <w:numId w:val="32"/>
              </w:numPr>
              <w:jc w:val="both"/>
              <w:rPr>
                <w:rFonts w:ascii="Arial" w:hAnsi="Arial" w:cs="Arial"/>
                <w:bCs/>
              </w:rPr>
            </w:pPr>
            <w:r w:rsidRPr="00ED27D5">
              <w:rPr>
                <w:rFonts w:ascii="Arial" w:hAnsi="Arial" w:cs="Arial"/>
                <w:bCs/>
              </w:rPr>
              <w:t>vrednost brez DDV: __________ EUR,</w:t>
            </w:r>
          </w:p>
          <w:p w14:paraId="45D5A19D" w14:textId="77777777" w:rsidR="00ED27D5" w:rsidRDefault="00ED27D5" w:rsidP="00ED27D5">
            <w:pPr>
              <w:pStyle w:val="Paragraf"/>
              <w:numPr>
                <w:ilvl w:val="0"/>
                <w:numId w:val="32"/>
              </w:numPr>
              <w:jc w:val="both"/>
              <w:rPr>
                <w:rFonts w:ascii="Arial" w:hAnsi="Arial" w:cs="Arial"/>
                <w:bCs/>
              </w:rPr>
            </w:pPr>
            <w:r w:rsidRPr="00ED27D5">
              <w:rPr>
                <w:rFonts w:ascii="Arial" w:hAnsi="Arial" w:cs="Arial"/>
                <w:bCs/>
              </w:rPr>
              <w:t>DDV: __________ EUR,</w:t>
            </w:r>
          </w:p>
          <w:p w14:paraId="2839A434" w14:textId="50E394F0" w:rsidR="00ED27D5" w:rsidRPr="00ED27D5" w:rsidRDefault="00ED27D5" w:rsidP="00AF56D4">
            <w:pPr>
              <w:pStyle w:val="Paragraf"/>
              <w:numPr>
                <w:ilvl w:val="0"/>
                <w:numId w:val="32"/>
              </w:numPr>
              <w:jc w:val="both"/>
              <w:rPr>
                <w:rFonts w:ascii="Arial" w:hAnsi="Arial" w:cs="Arial"/>
                <w:bCs/>
              </w:rPr>
            </w:pPr>
            <w:r w:rsidRPr="00ED27D5">
              <w:rPr>
                <w:rFonts w:ascii="Arial" w:hAnsi="Arial" w:cs="Arial"/>
                <w:bCs/>
              </w:rPr>
              <w:t>vrednost z DDV: __________ EUR.</w:t>
            </w:r>
          </w:p>
          <w:p w14:paraId="35E958AB" w14:textId="77777777" w:rsidR="00ED27D5" w:rsidRDefault="00ED27D5" w:rsidP="00FA2631">
            <w:pPr>
              <w:pStyle w:val="Paragraf"/>
              <w:jc w:val="both"/>
              <w:rPr>
                <w:rFonts w:ascii="Arial" w:hAnsi="Arial" w:cs="Arial"/>
                <w:bCs/>
              </w:rPr>
            </w:pPr>
          </w:p>
          <w:p w14:paraId="7DA24D94" w14:textId="77777777" w:rsidR="00ED27D5" w:rsidRPr="00ED27D5" w:rsidRDefault="00ED27D5" w:rsidP="00ED27D5">
            <w:pPr>
              <w:pStyle w:val="Paragraf"/>
              <w:jc w:val="both"/>
              <w:rPr>
                <w:rFonts w:ascii="Arial" w:hAnsi="Arial" w:cs="Arial"/>
                <w:bCs/>
              </w:rPr>
            </w:pPr>
            <w:r w:rsidRPr="00ED27D5">
              <w:rPr>
                <w:rFonts w:ascii="Arial" w:hAnsi="Arial" w:cs="Arial"/>
                <w:bCs/>
              </w:rPr>
              <w:t>Pogodbena cena za izdelavo PZI projektne dokumentacije in urna postavka za izvajanje projektantskega nadzora sta fiksni in nespremenljivi do popolne izvedbe posameznega dela pogodbenih obveznosti.</w:t>
            </w:r>
          </w:p>
          <w:p w14:paraId="56872A90" w14:textId="77777777" w:rsidR="00ED27D5" w:rsidRPr="00ED27D5" w:rsidRDefault="00ED27D5" w:rsidP="00ED27D5">
            <w:pPr>
              <w:pStyle w:val="Paragraf"/>
              <w:jc w:val="both"/>
              <w:rPr>
                <w:rFonts w:ascii="Arial" w:hAnsi="Arial" w:cs="Arial"/>
                <w:bCs/>
              </w:rPr>
            </w:pPr>
            <w:r w:rsidRPr="00ED27D5">
              <w:rPr>
                <w:rFonts w:ascii="Arial" w:hAnsi="Arial" w:cs="Arial"/>
                <w:bCs/>
              </w:rPr>
              <w:t>V pogodbeni ceni za izdelavo PZI projektne dokumentacije in urni postavki za izvajanje projektantskega nadzora so vključeni vsi stroški, ki so potrebni za pravilno, kakovostno in pravočasno izvedbo posameznih pogodbenih obveznosti, zlasti stroški dela, sodelovanja na delovnih in usklajevalnih sestankih, usklajevanja z naročnikom, vodjo projekta in projektanti drugih strok, potni in materialni stroški ter drugi stroški, potrebni za izvedbo pogodbeno dogovorjenih storitev.</w:t>
            </w:r>
          </w:p>
          <w:p w14:paraId="2073D06F" w14:textId="7A1D0BFB" w:rsidR="00ED27D5" w:rsidRPr="00E200DD" w:rsidRDefault="00ED27D5" w:rsidP="00ED27D5">
            <w:pPr>
              <w:pStyle w:val="Paragraf"/>
              <w:jc w:val="both"/>
              <w:rPr>
                <w:rFonts w:ascii="Arial" w:hAnsi="Arial" w:cs="Arial"/>
                <w:bCs/>
              </w:rPr>
            </w:pPr>
            <w:r w:rsidRPr="00ED27D5">
              <w:rPr>
                <w:rFonts w:ascii="Arial" w:hAnsi="Arial" w:cs="Arial"/>
                <w:bCs/>
              </w:rPr>
              <w:lastRenderedPageBreak/>
              <w:t>Projektantski nadzor se obračunava po dejansko izvedenih in s strani naročnika potrjenih urah, po urni postavki iz druge točke tega člena. Naročnik ni zavezan naročiti celotnega predvidenega obsega 40 ur projektantskega nadzora, zato skupna vrednost 40 ur projektantskega nadzora predstavlja najvišjo pogodbeno vrednost projektantskega nadzora v okviru osnovno predvidenega obsega storitev in ne zneska, do plačila katerega bi bil izvajalec upravičen ne glede na dejansko izvedeni obseg storitev.</w:t>
            </w:r>
          </w:p>
          <w:p w14:paraId="32165691" w14:textId="77777777" w:rsidR="00FA2631" w:rsidRPr="00E200DD" w:rsidRDefault="00FA2631" w:rsidP="00FA2631">
            <w:pPr>
              <w:pStyle w:val="Paragraf"/>
              <w:jc w:val="both"/>
              <w:rPr>
                <w:rFonts w:ascii="Arial" w:hAnsi="Arial" w:cs="Arial"/>
                <w:bCs/>
              </w:rPr>
            </w:pPr>
            <w:r w:rsidRPr="00E200DD">
              <w:rPr>
                <w:rFonts w:ascii="Arial" w:hAnsi="Arial" w:cs="Arial"/>
                <w:bCs/>
              </w:rPr>
              <w:t>Izvajalec iz naslova izvedbe pogodbenih obveznosti ni upravičen do plačila nobenih drugih stroškov, razen če naročnik predhodno pisno naroči dodatne storitve skladno s 4. členom te pogodbe in določbami zakona, ki ureja javno naročanje.</w:t>
            </w:r>
          </w:p>
          <w:p w14:paraId="1E03D0A5" w14:textId="77777777" w:rsidR="00FA2631" w:rsidRPr="00E200DD" w:rsidRDefault="00FA2631" w:rsidP="00FA2631">
            <w:pPr>
              <w:pStyle w:val="Paragraf"/>
              <w:jc w:val="both"/>
              <w:rPr>
                <w:rFonts w:ascii="Arial" w:hAnsi="Arial" w:cs="Arial"/>
                <w:bCs/>
              </w:rPr>
            </w:pPr>
            <w:r w:rsidRPr="00E200DD">
              <w:rPr>
                <w:rFonts w:ascii="Arial" w:hAnsi="Arial" w:cs="Arial"/>
                <w:bCs/>
              </w:rPr>
              <w:t>Sredstva za izvedbo predmeta pogodbe so zagotovljena na proračunski postavki oziroma na drugi ustrezni podlagi naročnika: ___________________________.</w:t>
            </w:r>
          </w:p>
          <w:p w14:paraId="04B5FEDA" w14:textId="577067A5" w:rsidR="00FA2631" w:rsidRPr="006C0F1F" w:rsidRDefault="00FA2631" w:rsidP="007658F3">
            <w:pPr>
              <w:pStyle w:val="Paragraf"/>
              <w:jc w:val="both"/>
              <w:rPr>
                <w:rFonts w:ascii="Arial" w:hAnsi="Arial" w:cs="Arial"/>
                <w:bCs/>
              </w:rPr>
            </w:pPr>
          </w:p>
        </w:tc>
      </w:tr>
    </w:tbl>
    <w:p w14:paraId="49591CA3" w14:textId="4AF8BF77" w:rsidR="00DD2E54" w:rsidRPr="006C0F1F" w:rsidRDefault="00DD2E54" w:rsidP="008C126E">
      <w:pPr>
        <w:spacing w:after="0"/>
        <w:jc w:val="center"/>
      </w:pPr>
      <w:r w:rsidRPr="006C0F1F">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DD2E54" w:rsidRPr="006C0F1F" w14:paraId="2D92EF94" w14:textId="77777777" w:rsidTr="00DF73B6">
        <w:tc>
          <w:tcPr>
            <w:tcW w:w="0" w:type="auto"/>
            <w:tcMar>
              <w:top w:w="0" w:type="auto"/>
              <w:bottom w:w="0" w:type="auto"/>
            </w:tcMar>
          </w:tcPr>
          <w:p w14:paraId="33323704" w14:textId="2B82D32B"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Izvajalec pridobi pravico do izstavitve računa</w:t>
            </w:r>
            <w:r w:rsidR="00ED27D5">
              <w:rPr>
                <w:rFonts w:ascii="Arial" w:hAnsi="Arial" w:cs="Arial"/>
                <w:sz w:val="18"/>
                <w:szCs w:val="18"/>
              </w:rPr>
              <w:t xml:space="preserve"> za izdelavo PZI projektne dokumentacije</w:t>
            </w:r>
            <w:r w:rsidRPr="00E200DD">
              <w:rPr>
                <w:rFonts w:ascii="Arial" w:hAnsi="Arial" w:cs="Arial"/>
                <w:sz w:val="18"/>
                <w:szCs w:val="18"/>
              </w:rPr>
              <w:t xml:space="preserve"> po:</w:t>
            </w:r>
          </w:p>
          <w:p w14:paraId="28756D78" w14:textId="77777777" w:rsidR="00FA2631" w:rsidRPr="00E200DD" w:rsidRDefault="00FA2631">
            <w:pPr>
              <w:numPr>
                <w:ilvl w:val="0"/>
                <w:numId w:val="27"/>
              </w:numPr>
              <w:spacing w:before="120" w:after="120"/>
              <w:ind w:left="714" w:hanging="357"/>
              <w:jc w:val="both"/>
              <w:rPr>
                <w:rFonts w:ascii="Arial" w:hAnsi="Arial" w:cs="Arial"/>
                <w:sz w:val="18"/>
                <w:szCs w:val="18"/>
              </w:rPr>
            </w:pPr>
            <w:r w:rsidRPr="00E200DD">
              <w:rPr>
                <w:rFonts w:ascii="Arial" w:hAnsi="Arial" w:cs="Arial"/>
                <w:sz w:val="18"/>
                <w:szCs w:val="18"/>
              </w:rPr>
              <w:t>predaji celotne projektne dokumentacije v pogodbeno dogovorjeni obliki in številu izvodov;</w:t>
            </w:r>
          </w:p>
          <w:p w14:paraId="3BF56657" w14:textId="77777777" w:rsidR="00FA2631" w:rsidRPr="00E200DD" w:rsidRDefault="00FA2631">
            <w:pPr>
              <w:numPr>
                <w:ilvl w:val="0"/>
                <w:numId w:val="27"/>
              </w:numPr>
              <w:spacing w:before="120" w:after="120"/>
              <w:ind w:left="714" w:hanging="357"/>
              <w:jc w:val="both"/>
              <w:rPr>
                <w:rFonts w:ascii="Arial" w:hAnsi="Arial" w:cs="Arial"/>
                <w:sz w:val="18"/>
                <w:szCs w:val="18"/>
              </w:rPr>
            </w:pPr>
            <w:r w:rsidRPr="00E200DD">
              <w:rPr>
                <w:rFonts w:ascii="Arial" w:hAnsi="Arial" w:cs="Arial"/>
                <w:sz w:val="18"/>
                <w:szCs w:val="18"/>
              </w:rPr>
              <w:t>odpravi vseh ugotovljenih napak, pomanjkljivosti in neusklajenosti;</w:t>
            </w:r>
          </w:p>
          <w:p w14:paraId="5063F7F6" w14:textId="77777777" w:rsidR="00FA2631" w:rsidRPr="00E200DD" w:rsidRDefault="00FA2631">
            <w:pPr>
              <w:numPr>
                <w:ilvl w:val="0"/>
                <w:numId w:val="27"/>
              </w:numPr>
              <w:spacing w:before="120" w:after="120"/>
              <w:ind w:left="714" w:hanging="357"/>
              <w:jc w:val="both"/>
              <w:rPr>
                <w:rFonts w:ascii="Arial" w:hAnsi="Arial" w:cs="Arial"/>
                <w:sz w:val="18"/>
                <w:szCs w:val="18"/>
              </w:rPr>
            </w:pPr>
            <w:r w:rsidRPr="00E200DD">
              <w:rPr>
                <w:rFonts w:ascii="Arial" w:hAnsi="Arial" w:cs="Arial"/>
                <w:sz w:val="18"/>
                <w:szCs w:val="18"/>
              </w:rPr>
              <w:t>pisni potrditvi popolne in ustrezno izdelane projektne dokumentacije s strani naročnika.</w:t>
            </w:r>
          </w:p>
          <w:p w14:paraId="7D900FB5" w14:textId="6CBED877" w:rsidR="00EA3834" w:rsidRDefault="00EA3834" w:rsidP="00FA2631">
            <w:pPr>
              <w:spacing w:before="225" w:after="225"/>
              <w:jc w:val="both"/>
              <w:rPr>
                <w:rFonts w:ascii="Arial" w:hAnsi="Arial" w:cs="Arial"/>
                <w:sz w:val="18"/>
                <w:szCs w:val="18"/>
              </w:rPr>
            </w:pPr>
            <w:r w:rsidRPr="00EA3834">
              <w:rPr>
                <w:rFonts w:ascii="Arial" w:hAnsi="Arial" w:cs="Arial"/>
                <w:sz w:val="18"/>
                <w:szCs w:val="18"/>
              </w:rPr>
              <w:t>PZI se šteje za pravočasno izdelan samo, če je do poteka pogodbenega roka izdelan pravilno, popolno in v obliki, primerni za potrditev naročnika.</w:t>
            </w:r>
          </w:p>
          <w:p w14:paraId="154DEE2C" w14:textId="13FA1F51" w:rsidR="00ED27D5" w:rsidRDefault="00ED27D5" w:rsidP="00FA2631">
            <w:pPr>
              <w:spacing w:before="225" w:after="225"/>
              <w:jc w:val="both"/>
              <w:rPr>
                <w:rFonts w:ascii="Arial" w:hAnsi="Arial" w:cs="Arial"/>
                <w:sz w:val="18"/>
                <w:szCs w:val="18"/>
              </w:rPr>
            </w:pPr>
            <w:r w:rsidRPr="00ED27D5">
              <w:rPr>
                <w:rFonts w:ascii="Arial" w:hAnsi="Arial" w:cs="Arial"/>
                <w:sz w:val="18"/>
                <w:szCs w:val="18"/>
              </w:rPr>
              <w:t xml:space="preserve">Storitve projektantskega nadzora se obračunavajo po dejansko izvedenih in s strani naročnika potrjenih urah, po pogodbeno dogovorjeni urni postavki. </w:t>
            </w:r>
            <w:r w:rsidR="00EA3834" w:rsidRPr="00EA3834">
              <w:rPr>
                <w:rFonts w:ascii="Arial" w:hAnsi="Arial" w:cs="Arial"/>
                <w:sz w:val="18"/>
                <w:szCs w:val="18"/>
              </w:rPr>
              <w:t>Obračunava se dejansko porabljen čas za strokovne aktivnosti projektantskega nadzora. Potni čas in potni stroški se posebej ne obračunavajo. Če pri posamezni aktivnosti sodeluje več oseb izvajalca, se lahko čas posamezne osebe obračuna le, če je bilo njeno sodelovanje predhodno odobreno s strani naročnika</w:t>
            </w:r>
            <w:r w:rsidR="00EA3834">
              <w:rPr>
                <w:rFonts w:ascii="Arial" w:hAnsi="Arial" w:cs="Arial"/>
                <w:sz w:val="18"/>
                <w:szCs w:val="18"/>
              </w:rPr>
              <w:t xml:space="preserve">. </w:t>
            </w:r>
            <w:r w:rsidRPr="00ED27D5">
              <w:rPr>
                <w:rFonts w:ascii="Arial" w:hAnsi="Arial" w:cs="Arial"/>
                <w:sz w:val="18"/>
                <w:szCs w:val="18"/>
              </w:rPr>
              <w:t>Izvajalec mora za izvedene storitve projektantskega nadzora voditi evidenco opravljenih ur, iz katere morajo biti razvidni najmanj datum izvedbe storitve, število opravljenih ur in kratek opis izvedene aktivnosti. Evidenca opravljenih ur, potrjena s strani naročnika, je podlaga za izstavitev računa za storitve projektantskega nadzora.</w:t>
            </w:r>
          </w:p>
          <w:p w14:paraId="46E8E054" w14:textId="77777777" w:rsidR="006C0B3F" w:rsidRPr="00750C5D" w:rsidRDefault="006C0B3F" w:rsidP="006C0B3F">
            <w:pPr>
              <w:spacing w:before="225" w:after="225"/>
              <w:jc w:val="both"/>
              <w:rPr>
                <w:rFonts w:ascii="Arial" w:hAnsi="Arial" w:cs="Arial"/>
                <w:sz w:val="18"/>
                <w:szCs w:val="18"/>
              </w:rPr>
            </w:pPr>
            <w:r w:rsidRPr="00750C5D">
              <w:rPr>
                <w:rFonts w:ascii="Arial" w:hAnsi="Arial" w:cs="Arial"/>
                <w:sz w:val="18"/>
                <w:szCs w:val="18"/>
              </w:rPr>
              <w:t>Izvajalec za opravljene storitve izstavlja račune izključno v predpisani elektronski obliki (e-račun) preko spletnega portala UJPnet.</w:t>
            </w:r>
          </w:p>
          <w:p w14:paraId="6EF2D73F" w14:textId="77777777" w:rsidR="006C0B3F" w:rsidRPr="00E200DD" w:rsidRDefault="006C0B3F" w:rsidP="006C0B3F">
            <w:pPr>
              <w:spacing w:before="225" w:after="225"/>
              <w:jc w:val="both"/>
              <w:rPr>
                <w:rFonts w:ascii="Arial" w:hAnsi="Arial" w:cs="Arial"/>
                <w:sz w:val="18"/>
                <w:szCs w:val="18"/>
              </w:rPr>
            </w:pPr>
            <w:r w:rsidRPr="00750C5D">
              <w:rPr>
                <w:rFonts w:ascii="Arial" w:hAnsi="Arial" w:cs="Arial"/>
                <w:sz w:val="18"/>
                <w:szCs w:val="18"/>
              </w:rPr>
              <w:t>E-račun se glasi na naslov: Univerza na Primorskem Università del Litorale, Titov trg 4, 6000 Koper. Na e-računu mora biti zapisana številka pogodbe. E-račun mora biti poslan na ustrezen IBAN SI 56 0110 0600 0001 866.</w:t>
            </w:r>
          </w:p>
          <w:p w14:paraId="158A45DF"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Naročnik pravilno izstavljen račun plača v roku tridesetih (30) dni od njegovega uradnega prejema.</w:t>
            </w:r>
          </w:p>
          <w:p w14:paraId="74A74477"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Če račun ni pravilno izstavljen oziroma mu niso priložena zahtevana dokazila, ga naročnik zavrne. Rok za plačilo začne ponovno teči z dnem uradnega prejema pravilno izstavljenega računa.</w:t>
            </w:r>
          </w:p>
          <w:p w14:paraId="4FFA7BDF"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Naročnik bo račun poravnal na transakcijski račun izvajalca, naveden na računu.</w:t>
            </w:r>
          </w:p>
          <w:p w14:paraId="16E01504" w14:textId="032CFC95" w:rsidR="00FA2631" w:rsidRPr="006C0F1F" w:rsidRDefault="00FA2631" w:rsidP="00DF73B6">
            <w:pPr>
              <w:spacing w:before="225" w:after="225"/>
              <w:jc w:val="both"/>
            </w:pPr>
            <w:r w:rsidRPr="00E200DD">
              <w:rPr>
                <w:rFonts w:ascii="Arial" w:hAnsi="Arial" w:cs="Arial"/>
                <w:sz w:val="18"/>
                <w:szCs w:val="18"/>
              </w:rPr>
              <w:t>V primeru zamude s plačilom je izvajalec upravičen do zakonskih zamudnih obresti.</w:t>
            </w:r>
          </w:p>
        </w:tc>
      </w:tr>
    </w:tbl>
    <w:p w14:paraId="78FDD249" w14:textId="77777777" w:rsidR="00DD2E54" w:rsidRPr="006C0F1F" w:rsidRDefault="00DD2E54" w:rsidP="008C126E">
      <w:pPr>
        <w:spacing w:after="0"/>
        <w:jc w:val="center"/>
      </w:pPr>
      <w:r w:rsidRPr="006C0F1F">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D2E54" w:rsidRPr="006C0F1F" w14:paraId="0998B1FF" w14:textId="77777777" w:rsidTr="00DF73B6">
        <w:tc>
          <w:tcPr>
            <w:tcW w:w="0" w:type="auto"/>
            <w:tcMar>
              <w:top w:w="0" w:type="auto"/>
              <w:bottom w:w="0" w:type="auto"/>
            </w:tcMar>
          </w:tcPr>
          <w:p w14:paraId="79778687" w14:textId="77777777" w:rsidR="00FA2631" w:rsidRPr="00E200DD" w:rsidRDefault="00FA2631" w:rsidP="00FA2631">
            <w:pPr>
              <w:spacing w:before="225" w:after="225"/>
              <w:jc w:val="both"/>
              <w:rPr>
                <w:rFonts w:ascii="Arial" w:hAnsi="Arial" w:cs="Arial"/>
                <w:sz w:val="18"/>
                <w:szCs w:val="18"/>
              </w:rPr>
            </w:pPr>
            <w:r w:rsidRPr="00E200DD">
              <w:rPr>
                <w:rFonts w:ascii="Arial" w:hAnsi="Arial" w:cs="Arial"/>
                <w:sz w:val="18"/>
                <w:szCs w:val="18"/>
              </w:rPr>
              <w:t>Za opravljene pogodbene storitve izvajalec ne sme zahtevati predplačila.</w:t>
            </w:r>
          </w:p>
          <w:p w14:paraId="0FA6B5CA" w14:textId="6FE29806" w:rsidR="00FA2631" w:rsidRPr="00E200DD" w:rsidRDefault="00ED27D5" w:rsidP="00FA2631">
            <w:pPr>
              <w:spacing w:before="225" w:after="225"/>
              <w:jc w:val="both"/>
              <w:rPr>
                <w:rFonts w:ascii="Arial" w:hAnsi="Arial" w:cs="Arial"/>
                <w:sz w:val="18"/>
                <w:szCs w:val="18"/>
              </w:rPr>
            </w:pPr>
            <w:r w:rsidRPr="00ED27D5">
              <w:rPr>
                <w:rFonts w:ascii="Arial" w:hAnsi="Arial" w:cs="Arial"/>
                <w:sz w:val="18"/>
                <w:szCs w:val="18"/>
              </w:rPr>
              <w:t>Plačilo naročnika ne pomeni potrditve, da je projektna dokumentacija brez napak oziroma da so bile storitve projektantskega nadzora izvedene brez napak ali pomanjkljivosti, niti ne posega v pravico naročnika zahtevati odpravo napak in pomanjkljivosti, ki se pokažejo po opravljenem plačilu.</w:t>
            </w:r>
          </w:p>
        </w:tc>
      </w:tr>
    </w:tbl>
    <w:p w14:paraId="41F12C2C" w14:textId="557C771F" w:rsidR="00DD2E54" w:rsidRPr="006C0F1F" w:rsidRDefault="00DD2E54" w:rsidP="00DD2E54">
      <w:pPr>
        <w:spacing w:before="225" w:after="225"/>
        <w:jc w:val="both"/>
      </w:pPr>
      <w:r w:rsidRPr="006C0F1F">
        <w:rPr>
          <w:rFonts w:ascii="Arial" w:hAnsi="Arial" w:cs="Arial"/>
          <w:b/>
          <w:bCs/>
          <w:color w:val="000000"/>
          <w:sz w:val="18"/>
          <w:szCs w:val="18"/>
        </w:rPr>
        <w:t>IV. IZVEDBENI ROKI</w:t>
      </w:r>
    </w:p>
    <w:p w14:paraId="5C387816" w14:textId="77777777" w:rsidR="00DD2E54" w:rsidRPr="006C0F1F" w:rsidRDefault="00DD2E54" w:rsidP="008C126E">
      <w:pPr>
        <w:spacing w:after="0"/>
        <w:jc w:val="center"/>
      </w:pPr>
      <w:r w:rsidRPr="006C0F1F">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DD2E54" w:rsidRPr="006C0F1F" w14:paraId="1E9CC38B" w14:textId="77777777" w:rsidTr="00DF73B6">
        <w:tc>
          <w:tcPr>
            <w:tcW w:w="0" w:type="auto"/>
            <w:tcMar>
              <w:top w:w="0" w:type="auto"/>
              <w:bottom w:w="0" w:type="auto"/>
            </w:tcMar>
          </w:tcPr>
          <w:p w14:paraId="64C4875D" w14:textId="1E61AD6D"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Izvajalec se zavezuje z izdelavo PZI projektne dokumentacije pričeti nemudoma po sklenitvi pogodbe in prejemu vseh končnih arhitekturnih podlog, potrebnih za izdelavo projektne dokumentacije. Vse pogodbene obveznosti, ki se nanašajo na izdelavo PZI projektne dokumentacije, mora izvesti najkasneje v roku 90 dni od dneva, ko sta izpolnjena oba navedena pogoja, tj. ko je pogodba sklenjena in ko izvajalec prejme vse končne arhitekturne podloge.</w:t>
            </w:r>
          </w:p>
          <w:p w14:paraId="6289EC4D" w14:textId="77777777"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Če izvajalec vse končne arhitekturne podloge prejme pred sklenitvijo te pogodbe, začne rok 90 dni teči z dnem sklenitve pogodbe. Če jih prejme po sklenitvi pogodbe, začne rok teči z dnem prejema vseh končnih arhitekturnih podlog.</w:t>
            </w:r>
          </w:p>
          <w:p w14:paraId="603B26EE" w14:textId="3DBB62FD"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Storitve projektantskega nadzora se izvajajo v času izvajanja del, ki se izvajajo na podlagi PZI projektne dokumentacije, izdelane v okviru te pogodbe. Izvajalec projektantski nadzor izvaja po potrebi in na podlagi predhodnega pisnega poziva oziroma naročila naročnika. Posamezne storitve projektantskega nadzora mora izvajalec izvesti v terminu, ki ga glede na potek in potrebe izvajanja del določi oziroma z izvajalcem predhodno uskladi naročnik.</w:t>
            </w:r>
            <w:r w:rsidR="00EA3834">
              <w:rPr>
                <w:rFonts w:ascii="Arial" w:hAnsi="Arial" w:cs="Arial"/>
                <w:sz w:val="18"/>
                <w:szCs w:val="18"/>
              </w:rPr>
              <w:t xml:space="preserve"> I</w:t>
            </w:r>
            <w:r w:rsidR="00EA3834" w:rsidRPr="00F86803">
              <w:rPr>
                <w:rFonts w:ascii="Arial" w:hAnsi="Arial" w:cs="Arial"/>
                <w:sz w:val="18"/>
                <w:szCs w:val="18"/>
              </w:rPr>
              <w:t>zvajalec se mora na pisni poziv naročnika odzvati najpozneje naslednji delovni dan oziroma v nujnih primerih v roku, ki ga naročnik določi glede na naravo vprašanja, če je tak rok objektivno izvedljiv.</w:t>
            </w:r>
          </w:p>
          <w:p w14:paraId="585153F2" w14:textId="77777777"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Rok za izdelavo PZI projektne dokumentacije ter dogovorjeni termini izvajanja storitev projektantskega nadzora so bistvena sestavina te pogodbe.</w:t>
            </w:r>
          </w:p>
          <w:p w14:paraId="430E62CD" w14:textId="77777777"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Če med izvajanjem pogodbe izvajalec ne izpolnjuje pogodbenih obveznosti, ga lahko naročnik na to pisno opozori in mu določi primeren dodatni rok za odpravo ugotovljenih pomanjkljivosti. Če izvajalec svojih obveznosti ne izpolni niti v dodatno določenem roku, lahko naročnik unovči ustrezno zavarovanje za dobro izvedbo pogodbenih obveznosti, odstopi od pogodbe in zahteva povračilo nastale škode.</w:t>
            </w:r>
          </w:p>
          <w:p w14:paraId="19F11DEE" w14:textId="77777777"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Pogodbeni rok oziroma dogovorjeni termini izvedbe se lahko podaljšajo oziroma spremenijo le zaradi okoliščin, ki jih izvajalec ob sklenitvi pogodbe oziroma ob dogovoru termina ni mogel predvideti, preprečiti ali se jim izogniti. Izvajalec mora naročnika o nastanku takšnih okoliščin nemudoma pisno obvestiti in utemeljiti potrebo po spremembi.</w:t>
            </w:r>
          </w:p>
          <w:p w14:paraId="5215E390" w14:textId="77777777" w:rsidR="002762DA" w:rsidRPr="002762DA" w:rsidRDefault="002762DA" w:rsidP="002762DA">
            <w:pPr>
              <w:spacing w:before="225" w:after="225"/>
              <w:jc w:val="both"/>
              <w:rPr>
                <w:rFonts w:ascii="Arial" w:hAnsi="Arial" w:cs="Arial"/>
                <w:sz w:val="18"/>
                <w:szCs w:val="18"/>
              </w:rPr>
            </w:pPr>
            <w:r w:rsidRPr="002762DA">
              <w:rPr>
                <w:rFonts w:ascii="Arial" w:hAnsi="Arial" w:cs="Arial"/>
                <w:sz w:val="18"/>
                <w:szCs w:val="18"/>
              </w:rPr>
              <w:t>O spremembi pogodbenega roka za izdelavo PZI projektne dokumentacije se pogodbeni stranki dogovorita s pisnim aneksom k tej pogodbi. Termini posameznih storitev projektantskega nadzora se lahko prilagajajo glede na dejanski potek izvajanja del na podlagi pisnega dogovora oziroma poziva naročnika, pri čemer takšna prilagoditev sama po sebi ne predstavlja spremembe pogodbe.</w:t>
            </w:r>
          </w:p>
          <w:p w14:paraId="64B5697D" w14:textId="5CAC3847" w:rsidR="002762DA" w:rsidRPr="00E200DD" w:rsidRDefault="002762DA" w:rsidP="00DF73B6">
            <w:pPr>
              <w:spacing w:before="225" w:after="225"/>
              <w:jc w:val="both"/>
              <w:rPr>
                <w:rFonts w:ascii="Arial" w:hAnsi="Arial" w:cs="Arial"/>
                <w:sz w:val="18"/>
                <w:szCs w:val="18"/>
              </w:rPr>
            </w:pPr>
            <w:r w:rsidRPr="002762DA">
              <w:rPr>
                <w:rFonts w:ascii="Arial" w:hAnsi="Arial" w:cs="Arial"/>
                <w:sz w:val="18"/>
                <w:szCs w:val="18"/>
              </w:rPr>
              <w:t>Podaljšanje pogodbenega roka oziroma sprememba termina izvedbe sama po sebi ne daje izvajalcu pravice do povečanja pogodbene vrednosti oziroma urne postavke.</w:t>
            </w:r>
          </w:p>
        </w:tc>
      </w:tr>
    </w:tbl>
    <w:p w14:paraId="7F066AE2" w14:textId="77777777" w:rsidR="00DD2E54" w:rsidRPr="006C0F1F" w:rsidRDefault="00DD2E54" w:rsidP="00DD2E54">
      <w:pPr>
        <w:spacing w:before="225" w:after="225"/>
        <w:jc w:val="both"/>
      </w:pPr>
      <w:r w:rsidRPr="006C0F1F">
        <w:rPr>
          <w:rFonts w:ascii="Arial" w:hAnsi="Arial" w:cs="Arial"/>
          <w:b/>
          <w:bCs/>
          <w:color w:val="000000"/>
          <w:sz w:val="18"/>
          <w:szCs w:val="18"/>
        </w:rPr>
        <w:t>V. PODIZVAJALCI</w:t>
      </w:r>
    </w:p>
    <w:p w14:paraId="343F5391" w14:textId="77777777" w:rsidR="00DD2E54" w:rsidRPr="006C0F1F" w:rsidRDefault="00DD2E54" w:rsidP="008C126E">
      <w:pPr>
        <w:spacing w:after="0"/>
        <w:jc w:val="center"/>
      </w:pPr>
      <w:r w:rsidRPr="006C0F1F">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D2E54" w:rsidRPr="006C0F1F" w14:paraId="23919C10" w14:textId="77777777" w:rsidTr="00DF73B6">
        <w:tc>
          <w:tcPr>
            <w:tcW w:w="0" w:type="auto"/>
            <w:tcMar>
              <w:top w:w="0" w:type="auto"/>
              <w:bottom w:w="0" w:type="auto"/>
            </w:tcMar>
          </w:tcPr>
          <w:p w14:paraId="7C75B811" w14:textId="77777777" w:rsidR="00DD2E54" w:rsidRPr="006C0F1F" w:rsidRDefault="00DD2E54" w:rsidP="00DF73B6">
            <w:pPr>
              <w:spacing w:before="225" w:after="225"/>
              <w:jc w:val="both"/>
            </w:pPr>
            <w:r w:rsidRPr="006C0F1F">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D2E54" w:rsidRPr="006C0F1F" w14:paraId="650E9BD9" w14:textId="77777777" w:rsidTr="00DF73B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234E93" w14:textId="77777777" w:rsidR="00DD2E54" w:rsidRPr="006C0F1F" w:rsidRDefault="00DD2E54" w:rsidP="00DF73B6">
                  <w:pPr>
                    <w:jc w:val="right"/>
                  </w:pPr>
                  <w:r w:rsidRPr="006C0F1F">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8A348C" w14:textId="77777777" w:rsidR="00DD2E54" w:rsidRPr="006C0F1F" w:rsidRDefault="00DD2E54" w:rsidP="00DF73B6"/>
              </w:tc>
            </w:tr>
            <w:tr w:rsidR="00DD2E54" w:rsidRPr="006C0F1F" w14:paraId="4DA538C6" w14:textId="77777777" w:rsidTr="00DF73B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7DCE7C" w14:textId="77777777" w:rsidR="00DD2E54" w:rsidRPr="006C0F1F" w:rsidRDefault="00DD2E54" w:rsidP="00DF73B6">
                  <w:pPr>
                    <w:jc w:val="right"/>
                  </w:pPr>
                  <w:r w:rsidRPr="006C0F1F">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1677884" w14:textId="77777777" w:rsidR="00DD2E54" w:rsidRPr="006C0F1F" w:rsidRDefault="00DD2E54" w:rsidP="00DF73B6">
                  <w:pPr>
                    <w:spacing w:before="135" w:after="135"/>
                    <w:jc w:val="both"/>
                    <w:textAlignment w:val="center"/>
                  </w:pPr>
                  <w:r w:rsidRPr="006C0F1F">
                    <w:rPr>
                      <w:rFonts w:ascii="Arial" w:hAnsi="Arial" w:cs="Arial"/>
                      <w:color w:val="000000"/>
                      <w:position w:val="-2"/>
                      <w:sz w:val="18"/>
                      <w:szCs w:val="18"/>
                    </w:rPr>
                    <w:t>Opis del, ki jih bo izvedel podizvajalec:</w:t>
                  </w:r>
                </w:p>
                <w:p w14:paraId="79871107" w14:textId="77777777" w:rsidR="00DD2E54" w:rsidRPr="006C0F1F" w:rsidRDefault="00DD2E54" w:rsidP="00DF73B6">
                  <w:pPr>
                    <w:spacing w:before="135" w:after="135"/>
                    <w:jc w:val="both"/>
                    <w:textAlignment w:val="center"/>
                  </w:pPr>
                  <w:r w:rsidRPr="006C0F1F">
                    <w:rPr>
                      <w:rFonts w:ascii="Arial" w:hAnsi="Arial" w:cs="Arial"/>
                      <w:color w:val="000000"/>
                      <w:position w:val="-2"/>
                      <w:sz w:val="18"/>
                      <w:szCs w:val="18"/>
                    </w:rPr>
                    <w:t>% končne ponudbe vrednosti, ki jo bo izvedel podizvajalec: ____</w:t>
                  </w:r>
                </w:p>
              </w:tc>
            </w:tr>
          </w:tbl>
          <w:p w14:paraId="00D93259" w14:textId="77777777" w:rsidR="00DD2E54" w:rsidRPr="006C0F1F" w:rsidRDefault="00DD2E54" w:rsidP="00DF73B6">
            <w:pPr>
              <w:spacing w:before="225" w:after="225"/>
              <w:jc w:val="both"/>
            </w:pPr>
            <w:r w:rsidRPr="006C0F1F">
              <w:rPr>
                <w:rFonts w:ascii="Arial" w:hAnsi="Arial" w:cs="Arial"/>
                <w:i/>
                <w:iCs/>
                <w:color w:val="000000"/>
                <w:sz w:val="18"/>
                <w:szCs w:val="18"/>
              </w:rPr>
              <w:t>Opomba:</w:t>
            </w:r>
          </w:p>
          <w:p w14:paraId="276D34DC" w14:textId="77777777" w:rsidR="00DD2E54" w:rsidRPr="006C0F1F" w:rsidRDefault="00DD2E54" w:rsidP="00DF73B6">
            <w:pPr>
              <w:spacing w:before="225" w:after="225"/>
              <w:jc w:val="both"/>
            </w:pPr>
            <w:r w:rsidRPr="006C0F1F">
              <w:rPr>
                <w:rFonts w:ascii="Arial" w:hAnsi="Arial" w:cs="Arial"/>
                <w:i/>
                <w:iCs/>
                <w:color w:val="000000"/>
                <w:sz w:val="18"/>
                <w:szCs w:val="18"/>
              </w:rPr>
              <w:t>V KOLIKOR PONUDNIK NE NASTOPA S PODIZVAJALCI SE RAZDELEK IZBRIŠE</w:t>
            </w:r>
          </w:p>
        </w:tc>
      </w:tr>
    </w:tbl>
    <w:p w14:paraId="241CE360" w14:textId="77777777" w:rsidR="00DD2E54" w:rsidRPr="006C0F1F" w:rsidRDefault="00DD2E54" w:rsidP="008C126E">
      <w:pPr>
        <w:spacing w:after="0"/>
        <w:jc w:val="center"/>
      </w:pPr>
      <w:r w:rsidRPr="006C0F1F">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D2E54" w:rsidRPr="006C0F1F" w14:paraId="7C79B810" w14:textId="77777777" w:rsidTr="00DF73B6">
        <w:tc>
          <w:tcPr>
            <w:tcW w:w="0" w:type="auto"/>
            <w:tcMar>
              <w:top w:w="0" w:type="auto"/>
              <w:bottom w:w="0" w:type="auto"/>
            </w:tcMar>
          </w:tcPr>
          <w:p w14:paraId="034B95A2" w14:textId="77777777" w:rsidR="00DD2E54" w:rsidRPr="006C0F1F" w:rsidRDefault="00DD2E54" w:rsidP="00DF73B6">
            <w:pPr>
              <w:spacing w:before="225" w:after="225"/>
              <w:jc w:val="both"/>
            </w:pPr>
            <w:r w:rsidRPr="006C0F1F">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5B82915" w14:textId="77777777" w:rsidR="00DD2E54" w:rsidRPr="006C0F1F" w:rsidRDefault="00DD2E54" w:rsidP="00DF73B6">
            <w:pPr>
              <w:spacing w:before="225" w:after="225"/>
              <w:jc w:val="both"/>
            </w:pPr>
            <w:r w:rsidRPr="006C0F1F">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D2E54" w:rsidRPr="006C0F1F" w14:paraId="4413F9A8" w14:textId="77777777" w:rsidTr="00DF73B6">
              <w:tc>
                <w:tcPr>
                  <w:tcW w:w="0" w:type="auto"/>
                  <w:tcMar>
                    <w:top w:w="0" w:type="auto"/>
                    <w:bottom w:w="0" w:type="auto"/>
                  </w:tcMar>
                </w:tcPr>
                <w:p w14:paraId="050CAF76" w14:textId="77777777" w:rsidR="00DD2E54" w:rsidRPr="006C0F1F" w:rsidRDefault="00DD2E54">
                  <w:pPr>
                    <w:numPr>
                      <w:ilvl w:val="0"/>
                      <w:numId w:val="12"/>
                    </w:numPr>
                    <w:jc w:val="both"/>
                    <w:rPr>
                      <w:rFonts w:ascii="Arial" w:hAnsi="Arial" w:cs="Arial"/>
                      <w:color w:val="000000"/>
                      <w:sz w:val="18"/>
                      <w:szCs w:val="18"/>
                    </w:rPr>
                  </w:pPr>
                  <w:r w:rsidRPr="006C0F1F">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B403C2" w14:textId="77777777" w:rsidR="00DD2E54" w:rsidRPr="006C0F1F" w:rsidRDefault="00DD2E54">
                  <w:pPr>
                    <w:numPr>
                      <w:ilvl w:val="0"/>
                      <w:numId w:val="12"/>
                    </w:numPr>
                    <w:jc w:val="both"/>
                    <w:rPr>
                      <w:rFonts w:ascii="Arial" w:hAnsi="Arial" w:cs="Arial"/>
                      <w:color w:val="000000"/>
                      <w:sz w:val="18"/>
                      <w:szCs w:val="18"/>
                    </w:rPr>
                  </w:pPr>
                  <w:r w:rsidRPr="006C0F1F">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00FDC3" w14:textId="77777777" w:rsidR="00DD2E54" w:rsidRPr="006C0F1F" w:rsidRDefault="00DD2E54">
                  <w:pPr>
                    <w:numPr>
                      <w:ilvl w:val="0"/>
                      <w:numId w:val="12"/>
                    </w:numPr>
                    <w:jc w:val="both"/>
                    <w:rPr>
                      <w:rFonts w:ascii="Arial" w:hAnsi="Arial" w:cs="Arial"/>
                      <w:color w:val="000000"/>
                      <w:sz w:val="18"/>
                      <w:szCs w:val="18"/>
                    </w:rPr>
                  </w:pPr>
                  <w:r w:rsidRPr="006C0F1F">
                    <w:rPr>
                      <w:rFonts w:ascii="Arial" w:hAnsi="Arial" w:cs="Arial"/>
                      <w:color w:val="000000"/>
                      <w:sz w:val="18"/>
                      <w:szCs w:val="18"/>
                    </w:rPr>
                    <w:t>glavni izvajalec svojemu računu ali situaciji priložiti račun ali situacijo podizvajalca, ki ga je predhodno potrdil.</w:t>
                  </w:r>
                </w:p>
              </w:tc>
            </w:tr>
          </w:tbl>
          <w:p w14:paraId="4D5D7760" w14:textId="77777777" w:rsidR="00DD2E54" w:rsidRPr="006C0F1F" w:rsidRDefault="00DD2E54" w:rsidP="00DF73B6">
            <w:pPr>
              <w:spacing w:before="225" w:after="225"/>
              <w:jc w:val="both"/>
            </w:pPr>
            <w:r w:rsidRPr="006C0F1F">
              <w:rPr>
                <w:rFonts w:ascii="Arial" w:hAnsi="Arial" w:cs="Arial"/>
                <w:color w:val="000000"/>
                <w:sz w:val="18"/>
                <w:szCs w:val="18"/>
              </w:rPr>
              <w:t>Zgolj ob izpolnitvi vseh pogojev iz predhodnega odstavka, je naročnik obvezan izvršiti neposredno plačilo podizvajalcu. </w:t>
            </w:r>
          </w:p>
          <w:p w14:paraId="15B97372" w14:textId="77777777" w:rsidR="00DD2E54" w:rsidRPr="006C0F1F" w:rsidRDefault="00DD2E54" w:rsidP="00DF73B6">
            <w:pPr>
              <w:spacing w:before="225" w:after="225"/>
              <w:jc w:val="both"/>
            </w:pPr>
            <w:r w:rsidRPr="006C0F1F">
              <w:rPr>
                <w:rFonts w:ascii="Arial" w:hAnsi="Arial" w:cs="Arial"/>
                <w:color w:val="000000"/>
                <w:sz w:val="18"/>
                <w:szCs w:val="18"/>
              </w:rPr>
              <w:t>Plačila podizvajalcem se izvedejo v rokih in na enak način kot velja za plačila izvajalcu.</w:t>
            </w:r>
          </w:p>
          <w:p w14:paraId="068EA087" w14:textId="77777777" w:rsidR="00DD2E54" w:rsidRPr="006C0F1F" w:rsidRDefault="00DD2E54" w:rsidP="00DF73B6">
            <w:pPr>
              <w:spacing w:before="225" w:after="225"/>
              <w:jc w:val="both"/>
            </w:pPr>
            <w:r w:rsidRPr="006C0F1F">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8B112CB" w14:textId="7DAE508B" w:rsidR="00DD2E54" w:rsidRPr="006C0F1F" w:rsidRDefault="00DD2E54" w:rsidP="00DF73B6">
            <w:pPr>
              <w:spacing w:before="225" w:after="225"/>
              <w:jc w:val="both"/>
            </w:pPr>
            <w:r w:rsidRPr="006C0F1F">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w:t>
            </w:r>
            <w:r w:rsidR="00EA3834">
              <w:rPr>
                <w:rFonts w:ascii="Arial" w:hAnsi="Arial" w:cs="Arial"/>
                <w:color w:val="000000"/>
                <w:sz w:val="18"/>
                <w:szCs w:val="18"/>
              </w:rPr>
              <w:t>iti</w:t>
            </w:r>
            <w:r w:rsidRPr="006C0F1F">
              <w:rPr>
                <w:rFonts w:ascii="Arial" w:hAnsi="Arial" w:cs="Arial"/>
                <w:color w:val="000000"/>
                <w:sz w:val="18"/>
                <w:szCs w:val="18"/>
              </w:rPr>
              <w:t xml:space="preserve"> izvajalca najpozneje v desetih dneh od prejema predloga.</w:t>
            </w:r>
          </w:p>
          <w:p w14:paraId="2C2AAE9E" w14:textId="77777777" w:rsidR="00DD2E54" w:rsidRPr="006C0F1F" w:rsidRDefault="00DD2E54" w:rsidP="00DF73B6">
            <w:pPr>
              <w:spacing w:before="225" w:after="225"/>
              <w:jc w:val="both"/>
            </w:pPr>
            <w:r w:rsidRPr="006C0F1F">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49747C1" w14:textId="77777777" w:rsidR="00DD2E54" w:rsidRPr="006C0F1F" w:rsidRDefault="00DD2E54" w:rsidP="00AF56D4">
      <w:pPr>
        <w:spacing w:before="120" w:after="120"/>
        <w:jc w:val="both"/>
      </w:pPr>
      <w:r w:rsidRPr="006C0F1F">
        <w:rPr>
          <w:rFonts w:ascii="Arial" w:hAnsi="Arial" w:cs="Arial"/>
          <w:b/>
          <w:bCs/>
          <w:color w:val="000000"/>
          <w:sz w:val="18"/>
          <w:szCs w:val="18"/>
        </w:rPr>
        <w:t>VI. OBVEZNOSTI NAROČNIKA</w:t>
      </w:r>
    </w:p>
    <w:p w14:paraId="1AA8A064" w14:textId="77777777" w:rsidR="00DD2E54" w:rsidRPr="006C0F1F" w:rsidRDefault="00DD2E54" w:rsidP="008C126E">
      <w:pPr>
        <w:spacing w:after="0"/>
        <w:jc w:val="center"/>
      </w:pPr>
      <w:r w:rsidRPr="006C0F1F">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D2E54" w:rsidRPr="006C0F1F" w14:paraId="11FF2DA0" w14:textId="77777777" w:rsidTr="00DF73B6">
        <w:tc>
          <w:tcPr>
            <w:tcW w:w="0" w:type="auto"/>
            <w:tcMar>
              <w:top w:w="0" w:type="auto"/>
              <w:bottom w:w="0" w:type="auto"/>
            </w:tcMar>
          </w:tcPr>
          <w:p w14:paraId="4DE7C6C6" w14:textId="77777777" w:rsidR="00FA2631" w:rsidRPr="00E200DD" w:rsidRDefault="00FA2631" w:rsidP="00FA2631">
            <w:pPr>
              <w:spacing w:before="225" w:after="225"/>
              <w:jc w:val="both"/>
              <w:rPr>
                <w:rFonts w:ascii="Arial" w:hAnsi="Arial" w:cs="Arial"/>
                <w:color w:val="000000"/>
                <w:sz w:val="18"/>
                <w:szCs w:val="18"/>
              </w:rPr>
            </w:pPr>
            <w:r w:rsidRPr="00E200DD">
              <w:rPr>
                <w:rFonts w:ascii="Arial" w:hAnsi="Arial" w:cs="Arial"/>
                <w:color w:val="000000"/>
                <w:sz w:val="18"/>
                <w:szCs w:val="18"/>
              </w:rPr>
              <w:t>Naročnik se zavezuje:</w:t>
            </w:r>
          </w:p>
          <w:p w14:paraId="4FC17065" w14:textId="77777777" w:rsidR="00FA2631" w:rsidRPr="00E200DD" w:rsidRDefault="00FA2631">
            <w:pPr>
              <w:numPr>
                <w:ilvl w:val="0"/>
                <w:numId w:val="28"/>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izvajalcu pravočasno zagotoviti vse razpoložljive podatke, projektno dokumentacijo in informacije, potrebne za izvedbo pogodbenih storitev;</w:t>
            </w:r>
          </w:p>
          <w:p w14:paraId="4B01C40F" w14:textId="77777777" w:rsidR="00FA2631" w:rsidRPr="00E200DD" w:rsidRDefault="00FA2631">
            <w:pPr>
              <w:numPr>
                <w:ilvl w:val="0"/>
                <w:numId w:val="28"/>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sodelovati z izvajalcem pri izvajanju pogodbe ter mu posredovati potrebna navodila in usmeritve;</w:t>
            </w:r>
          </w:p>
          <w:p w14:paraId="1DCB4679" w14:textId="77777777" w:rsidR="00FA2631" w:rsidRPr="00E200DD" w:rsidRDefault="00FA2631">
            <w:pPr>
              <w:numPr>
                <w:ilvl w:val="0"/>
                <w:numId w:val="28"/>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pregledovati predloženo dokumentacijo in izvajalcu v razumnem roku posredovati morebitne pripombe oziroma zahteve po dopolnitvah;</w:t>
            </w:r>
          </w:p>
          <w:p w14:paraId="0E58E070" w14:textId="56A4ACCC" w:rsidR="00F402AA" w:rsidRPr="00F402AA" w:rsidRDefault="00F402AA" w:rsidP="00F402AA">
            <w:pPr>
              <w:numPr>
                <w:ilvl w:val="0"/>
                <w:numId w:val="28"/>
              </w:numPr>
              <w:spacing w:before="120" w:after="120"/>
              <w:ind w:left="714" w:hanging="357"/>
              <w:jc w:val="both"/>
              <w:rPr>
                <w:rFonts w:ascii="Arial" w:hAnsi="Arial" w:cs="Arial"/>
                <w:color w:val="000000"/>
                <w:sz w:val="18"/>
                <w:szCs w:val="18"/>
              </w:rPr>
            </w:pPr>
            <w:r>
              <w:rPr>
                <w:rFonts w:ascii="Arial" w:hAnsi="Arial" w:cs="Arial"/>
                <w:color w:val="000000"/>
                <w:sz w:val="18"/>
                <w:szCs w:val="18"/>
              </w:rPr>
              <w:t xml:space="preserve">izvajalca </w:t>
            </w:r>
            <w:r w:rsidRPr="00F402AA">
              <w:rPr>
                <w:rFonts w:ascii="Arial" w:hAnsi="Arial" w:cs="Arial"/>
                <w:color w:val="000000"/>
                <w:sz w:val="18"/>
                <w:szCs w:val="18"/>
              </w:rPr>
              <w:t>pravočasno pisno obveščati o potrebi po izvedbi posameznih storitev projektantskega nadzora ter mu zagotoviti informacije o poteku izvajanja del, potrebne za pravočasno in ustrezno izvedbo projektantskega nadzora</w:t>
            </w:r>
            <w:r>
              <w:rPr>
                <w:rFonts w:ascii="Arial" w:hAnsi="Arial" w:cs="Arial"/>
                <w:color w:val="000000"/>
                <w:sz w:val="18"/>
                <w:szCs w:val="18"/>
              </w:rPr>
              <w:t>;</w:t>
            </w:r>
          </w:p>
          <w:p w14:paraId="1A5B4D53" w14:textId="2446EBD1" w:rsidR="00FA2631" w:rsidRDefault="00FA2631">
            <w:pPr>
              <w:numPr>
                <w:ilvl w:val="0"/>
                <w:numId w:val="28"/>
              </w:numPr>
              <w:spacing w:before="120" w:after="120"/>
              <w:ind w:left="714" w:hanging="357"/>
              <w:jc w:val="both"/>
              <w:rPr>
                <w:rFonts w:ascii="Arial" w:hAnsi="Arial" w:cs="Arial"/>
                <w:color w:val="000000"/>
                <w:sz w:val="18"/>
                <w:szCs w:val="18"/>
              </w:rPr>
            </w:pPr>
            <w:r w:rsidRPr="00E200DD">
              <w:rPr>
                <w:rFonts w:ascii="Arial" w:hAnsi="Arial" w:cs="Arial"/>
                <w:color w:val="000000"/>
                <w:sz w:val="18"/>
                <w:szCs w:val="18"/>
              </w:rPr>
              <w:t>po potrditvi pravilno izvedenih pogodbenih storitev izvajalcu plačati pogodbeno ceno skladno s to pogodbo</w:t>
            </w:r>
            <w:r w:rsidR="00F402AA">
              <w:rPr>
                <w:rFonts w:ascii="Arial" w:hAnsi="Arial" w:cs="Arial"/>
                <w:color w:val="000000"/>
                <w:sz w:val="18"/>
                <w:szCs w:val="18"/>
              </w:rPr>
              <w:t>.</w:t>
            </w:r>
          </w:p>
          <w:p w14:paraId="04321FEB" w14:textId="398322A8" w:rsidR="00DD2E54" w:rsidRPr="00E200DD" w:rsidRDefault="00FA2631" w:rsidP="00DF73B6">
            <w:pPr>
              <w:spacing w:before="225" w:after="225"/>
              <w:jc w:val="both"/>
              <w:rPr>
                <w:rFonts w:ascii="Arial" w:hAnsi="Arial" w:cs="Arial"/>
                <w:color w:val="000000"/>
                <w:sz w:val="18"/>
                <w:szCs w:val="18"/>
              </w:rPr>
            </w:pPr>
            <w:r w:rsidRPr="00E200DD">
              <w:rPr>
                <w:rFonts w:ascii="Arial" w:hAnsi="Arial" w:cs="Arial"/>
                <w:color w:val="000000"/>
                <w:sz w:val="18"/>
                <w:szCs w:val="18"/>
              </w:rPr>
              <w:lastRenderedPageBreak/>
              <w:t>Pogodbeni stranki soglašata, da za poslovno komunikacijo šteje pisna komunikacija po pošti, elektronski pošti ali zapisniki usklajevalnih sestankov.</w:t>
            </w:r>
          </w:p>
        </w:tc>
      </w:tr>
    </w:tbl>
    <w:p w14:paraId="05860FE5" w14:textId="77777777" w:rsidR="00DD2E54" w:rsidRPr="006C0F1F" w:rsidRDefault="00DD2E54" w:rsidP="00AF56D4">
      <w:pPr>
        <w:spacing w:before="120" w:after="120"/>
        <w:jc w:val="both"/>
      </w:pPr>
      <w:r w:rsidRPr="006C0F1F">
        <w:rPr>
          <w:rFonts w:ascii="Arial" w:hAnsi="Arial" w:cs="Arial"/>
          <w:b/>
          <w:bCs/>
          <w:color w:val="000000"/>
          <w:sz w:val="18"/>
          <w:szCs w:val="18"/>
        </w:rPr>
        <w:lastRenderedPageBreak/>
        <w:t>VII. OBVEZNOSTI IZVAJALCA</w:t>
      </w:r>
    </w:p>
    <w:p w14:paraId="031C8396" w14:textId="77777777" w:rsidR="00DD2E54" w:rsidRPr="006C0F1F" w:rsidRDefault="00DD2E54" w:rsidP="008C126E">
      <w:pPr>
        <w:spacing w:after="0"/>
        <w:jc w:val="center"/>
      </w:pPr>
      <w:r w:rsidRPr="006C0F1F">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D2E54" w:rsidRPr="006C0F1F" w14:paraId="015251E1" w14:textId="77777777" w:rsidTr="00DF73B6">
        <w:tc>
          <w:tcPr>
            <w:tcW w:w="0" w:type="auto"/>
            <w:tcMar>
              <w:top w:w="0" w:type="auto"/>
              <w:bottom w:w="0" w:type="auto"/>
            </w:tcMar>
          </w:tcPr>
          <w:p w14:paraId="77F0B83A" w14:textId="77777777" w:rsidR="00DD2E54" w:rsidRPr="006C0F1F" w:rsidRDefault="00DD2E54" w:rsidP="00DF73B6">
            <w:pPr>
              <w:spacing w:before="225" w:after="225"/>
              <w:jc w:val="both"/>
            </w:pPr>
            <w:r w:rsidRPr="006C0F1F">
              <w:rPr>
                <w:rFonts w:ascii="Arial" w:hAnsi="Arial" w:cs="Arial"/>
                <w:color w:val="000000"/>
                <w:sz w:val="18"/>
                <w:szCs w:val="18"/>
              </w:rPr>
              <w:t>Izvajalec se obvezuje, da bo:</w:t>
            </w:r>
          </w:p>
          <w:p w14:paraId="43159492"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vsa dela po tej pogodbi opravil vestno, strokovno in skladno s pravili stroke, določili te pogodbe, dokumentacijo v zvezi z oddajo javnega naročila, projektno nalogo, veljavnimi predpisi, tehničnimi standardi ter dobrimi poslovnimi običaji;</w:t>
            </w:r>
          </w:p>
          <w:p w14:paraId="2DF17969" w14:textId="4FD173C3"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 xml:space="preserve">ob podpisu pogodbe naročniku predložil kopijo veljavne zavarovalne police, s katero ima zavarovano svojo odgovornost za škodo, ki bi utegnila nastati naročniku ali tretjim osebam v zvezi z opravljanjem svoje dejavnosti, skladno z določbami Zakona o arhitekturni in inženirski dejavnosti (ZAID), ter </w:t>
            </w:r>
            <w:r w:rsidR="00F402AA" w:rsidRPr="00F402AA">
              <w:rPr>
                <w:rFonts w:ascii="Arial" w:hAnsi="Arial" w:cs="Arial"/>
                <w:color w:val="000000"/>
                <w:sz w:val="18"/>
                <w:szCs w:val="18"/>
              </w:rPr>
              <w:t>zagotavljal neprekinjeno veljavnost ustreznega zavarovanja ves čas izvajanja pogodbenih storitev, vključno z obdobjem izvajanja projektantskega nadzora</w:t>
            </w:r>
            <w:r w:rsidRPr="00E200DD">
              <w:rPr>
                <w:rFonts w:ascii="Arial" w:hAnsi="Arial" w:cs="Arial"/>
                <w:color w:val="000000"/>
                <w:sz w:val="18"/>
                <w:szCs w:val="18"/>
              </w:rPr>
              <w:t>;</w:t>
            </w:r>
          </w:p>
          <w:p w14:paraId="23CB78DA" w14:textId="77777777" w:rsidR="00FA2631"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sodeloval na vseh delovnih in usklajevalnih sestankih, ki jih skliče naročnik oziroma vodja projekta;</w:t>
            </w:r>
          </w:p>
          <w:p w14:paraId="7A79C142" w14:textId="7DEA6680" w:rsidR="00F402AA" w:rsidRPr="00F402AA" w:rsidRDefault="00F402AA" w:rsidP="00F402AA">
            <w:pPr>
              <w:numPr>
                <w:ilvl w:val="0"/>
                <w:numId w:val="12"/>
              </w:numPr>
              <w:spacing w:before="120" w:after="120"/>
              <w:jc w:val="both"/>
              <w:rPr>
                <w:rFonts w:ascii="Arial" w:hAnsi="Arial" w:cs="Arial"/>
                <w:color w:val="000000"/>
                <w:sz w:val="18"/>
                <w:szCs w:val="18"/>
              </w:rPr>
            </w:pPr>
            <w:r w:rsidRPr="00F402AA">
              <w:rPr>
                <w:rFonts w:ascii="Arial" w:hAnsi="Arial" w:cs="Arial"/>
                <w:color w:val="000000"/>
                <w:sz w:val="18"/>
                <w:szCs w:val="18"/>
              </w:rPr>
              <w:t>storitve projektantskega nadzora izvajal strokovno, kakovostno in pravočasno, skladno z izdelano PZI projektno dokumentacijo, veljavnimi predpisi, pravili stroke ter zahtevami te pogodbe;</w:t>
            </w:r>
          </w:p>
          <w:p w14:paraId="2BF80B5F" w14:textId="785ED663" w:rsidR="00F402AA" w:rsidRPr="00F402AA" w:rsidRDefault="00F402AA" w:rsidP="00F402AA">
            <w:pPr>
              <w:numPr>
                <w:ilvl w:val="0"/>
                <w:numId w:val="12"/>
              </w:numPr>
              <w:spacing w:before="120" w:after="120"/>
              <w:jc w:val="both"/>
              <w:rPr>
                <w:rFonts w:ascii="Arial" w:hAnsi="Arial" w:cs="Arial"/>
                <w:color w:val="000000"/>
                <w:sz w:val="18"/>
                <w:szCs w:val="18"/>
              </w:rPr>
            </w:pPr>
            <w:r w:rsidRPr="00F402AA">
              <w:rPr>
                <w:rFonts w:ascii="Arial" w:hAnsi="Arial" w:cs="Arial"/>
                <w:color w:val="000000"/>
                <w:sz w:val="18"/>
                <w:szCs w:val="18"/>
              </w:rPr>
              <w:t>se na predhodni pisni poziv naročnika odzval in izvedel posamezno storitev projektantskega nadzora v terminu, določenem oziroma predhodno usklajenem z naročnikom glede na potek in potrebe izvajanja del;</w:t>
            </w:r>
          </w:p>
          <w:p w14:paraId="65D901DE" w14:textId="50521EEB" w:rsidR="00F402AA" w:rsidRPr="00F402AA" w:rsidRDefault="00F402AA" w:rsidP="00F402AA">
            <w:pPr>
              <w:numPr>
                <w:ilvl w:val="0"/>
                <w:numId w:val="12"/>
              </w:numPr>
              <w:spacing w:before="120" w:after="120"/>
              <w:jc w:val="both"/>
              <w:rPr>
                <w:rFonts w:ascii="Arial" w:hAnsi="Arial" w:cs="Arial"/>
                <w:color w:val="000000"/>
                <w:sz w:val="18"/>
                <w:szCs w:val="18"/>
              </w:rPr>
            </w:pPr>
            <w:r w:rsidRPr="00F402AA">
              <w:rPr>
                <w:rFonts w:ascii="Arial" w:hAnsi="Arial" w:cs="Arial"/>
                <w:color w:val="000000"/>
                <w:sz w:val="18"/>
                <w:szCs w:val="18"/>
              </w:rPr>
              <w:t>v okviru projektantskega nadzora spremljal izvajanje del z vidika skladnosti z izdelano PZI projektno dokumentacijo ter naročniku podajal potrebna strokovna pojasnila in rešitve v zvezi z izdelano projektno dokumentacijo;</w:t>
            </w:r>
          </w:p>
          <w:p w14:paraId="512990FE" w14:textId="6CCF5D91" w:rsidR="00F402AA" w:rsidRPr="00F402AA" w:rsidRDefault="00F402AA" w:rsidP="00F402AA">
            <w:pPr>
              <w:numPr>
                <w:ilvl w:val="0"/>
                <w:numId w:val="12"/>
              </w:numPr>
              <w:spacing w:before="120" w:after="120"/>
              <w:jc w:val="both"/>
              <w:rPr>
                <w:rFonts w:ascii="Arial" w:hAnsi="Arial" w:cs="Arial"/>
                <w:color w:val="000000"/>
                <w:sz w:val="18"/>
                <w:szCs w:val="18"/>
              </w:rPr>
            </w:pPr>
            <w:r w:rsidRPr="00F402AA">
              <w:rPr>
                <w:rFonts w:ascii="Arial" w:hAnsi="Arial" w:cs="Arial"/>
                <w:color w:val="000000"/>
                <w:sz w:val="18"/>
                <w:szCs w:val="18"/>
              </w:rPr>
              <w:t>v okviru projektantskega nadzora sodeloval z naročnikom, izvajalcem del, nadzornikom, projektanti drugih strok in drugimi udeleženci pri gradnji ter sodeloval pri razreševanju strokovnih vprašanj, ki se nanašajo na PZI projektno dokumentacijo, izdelano na podlagi te pogodbe;</w:t>
            </w:r>
          </w:p>
          <w:p w14:paraId="13ED31A3" w14:textId="30285E4F" w:rsidR="00F402AA" w:rsidRPr="00E200DD" w:rsidRDefault="00F402AA" w:rsidP="00F402AA">
            <w:pPr>
              <w:numPr>
                <w:ilvl w:val="0"/>
                <w:numId w:val="12"/>
              </w:numPr>
              <w:tabs>
                <w:tab w:val="num" w:pos="720"/>
              </w:tabs>
              <w:spacing w:before="120" w:after="120"/>
              <w:jc w:val="both"/>
              <w:rPr>
                <w:rFonts w:ascii="Arial" w:hAnsi="Arial" w:cs="Arial"/>
                <w:color w:val="000000"/>
                <w:sz w:val="18"/>
                <w:szCs w:val="18"/>
              </w:rPr>
            </w:pPr>
            <w:r w:rsidRPr="00F402AA">
              <w:rPr>
                <w:rFonts w:ascii="Arial" w:hAnsi="Arial" w:cs="Arial"/>
                <w:color w:val="000000"/>
                <w:sz w:val="18"/>
                <w:szCs w:val="18"/>
              </w:rPr>
              <w:t>vodil evidenco dejansko opravljenih ur projektantskega nadzora, iz katere bodo razvidni najmanj datum izvedbe storitve, število opravljenih ur in kratek opis izvedene aktivnosti, ter jo predložil naročniku v potrditev;</w:t>
            </w:r>
          </w:p>
          <w:p w14:paraId="4FE81684"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pri izdelavi projektne dokumentacije sodeloval z naročnikom, vodjo projekta ter drugimi projektanti in strokovnjaki, ki sodelujejo pri pripravi projektne dokumentacije;</w:t>
            </w:r>
          </w:p>
          <w:p w14:paraId="15B49F32"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pri izdelavi projektne dokumentacije upošteval strokovno utemeljene pripombe naročnika, vodje projekta ter drugih sodelujočih projektantov in jih brez dodatnega plačila vključil v projektno dokumentacijo;</w:t>
            </w:r>
          </w:p>
          <w:p w14:paraId="4D4C0174"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obravnaval pripombe oziroma zahteve upravne enote, Zavoda za varstvo kulturne dediščine Slovenije ter drugih pristojnih organov, ki se nanašajo na predmet te pogodbe, ter brez dodatnega plačila pripravil potrebna pojasnila, dopolnitve in popravke projektne dokumentacije, kadar so te posledica nepopolne, nepravilne ali medsebojno neusklajene dokumentacije izvajalca;</w:t>
            </w:r>
          </w:p>
          <w:p w14:paraId="77E09322"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brez odlašanja odpravil vse napake, pomanjkljivosti in neusklajenosti projektne dokumentacije, ugotovljene pred njeno potrditvijo s strani naročnika;</w:t>
            </w:r>
          </w:p>
          <w:p w14:paraId="7D7970F0"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naročniku na njegovo pisno zahtevo posredoval informacije o poteku izvajanja pogodbenih obveznosti;</w:t>
            </w:r>
          </w:p>
          <w:p w14:paraId="36EEB57A"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naročnika nemudoma pisno opozoril na morebitne ovire oziroma okoliščine, ki bi lahko vplivale na kakovost ali pravočasno izvedbo pogodbenih obveznosti;</w:t>
            </w:r>
          </w:p>
          <w:p w14:paraId="7EB4E0C2" w14:textId="77777777" w:rsidR="00FA2631" w:rsidRPr="00E200DD" w:rsidRDefault="00FA2631">
            <w:pPr>
              <w:numPr>
                <w:ilvl w:val="0"/>
                <w:numId w:val="12"/>
              </w:numPr>
              <w:tabs>
                <w:tab w:val="num" w:pos="720"/>
              </w:tabs>
              <w:spacing w:before="120" w:after="120"/>
              <w:ind w:left="641" w:hanging="357"/>
              <w:jc w:val="both"/>
              <w:rPr>
                <w:rFonts w:ascii="Arial" w:hAnsi="Arial" w:cs="Arial"/>
                <w:color w:val="000000"/>
                <w:sz w:val="18"/>
                <w:szCs w:val="18"/>
              </w:rPr>
            </w:pPr>
            <w:r w:rsidRPr="00E200DD">
              <w:rPr>
                <w:rFonts w:ascii="Arial" w:hAnsi="Arial" w:cs="Arial"/>
                <w:color w:val="000000"/>
                <w:sz w:val="18"/>
                <w:szCs w:val="18"/>
              </w:rPr>
              <w:t>varoval interese naročnika ter pri izvajanju pogodbenih obveznosti ravnal s skrbnostjo dobrega strokovnjaka.</w:t>
            </w:r>
          </w:p>
          <w:p w14:paraId="174F66F7" w14:textId="77777777" w:rsidR="00FA2631" w:rsidRPr="00E200DD" w:rsidRDefault="00FA2631" w:rsidP="00FA2631">
            <w:pPr>
              <w:jc w:val="both"/>
              <w:rPr>
                <w:rFonts w:ascii="Arial" w:hAnsi="Arial" w:cs="Arial"/>
                <w:color w:val="000000"/>
                <w:sz w:val="18"/>
                <w:szCs w:val="18"/>
              </w:rPr>
            </w:pPr>
          </w:p>
          <w:p w14:paraId="7C1F71B4" w14:textId="7181B025" w:rsidR="00FA2631" w:rsidRDefault="00FA2631" w:rsidP="00FA2631">
            <w:pPr>
              <w:jc w:val="both"/>
              <w:rPr>
                <w:rFonts w:ascii="Arial" w:hAnsi="Arial" w:cs="Arial"/>
                <w:color w:val="000000"/>
                <w:sz w:val="18"/>
                <w:szCs w:val="18"/>
              </w:rPr>
            </w:pPr>
            <w:r w:rsidRPr="00E200DD">
              <w:rPr>
                <w:rFonts w:ascii="Arial" w:hAnsi="Arial" w:cs="Arial"/>
                <w:color w:val="000000"/>
                <w:sz w:val="18"/>
                <w:szCs w:val="18"/>
              </w:rPr>
              <w:t>Izvajalec mora naročnika nemudoma opozoriti na morebitne pomanjkljivosti ali neustreznost podatkov, podlag oziroma navodil, ki jih prejme od naročnika, če bi te lahko vplivale na pravilno, kakovostno ali pravočasno izvedbo pogodbenih obveznosti. Če naročnik kljub opozorilu pisno vztraja pri svojih navodilih, jih je izvajalec dolžan upoštevati, razen če bi bilo njihovo izvrševanje v nasprotju z veljavnimi predpisi ali pravili stroke.</w:t>
            </w:r>
          </w:p>
          <w:p w14:paraId="08AFDBAB" w14:textId="77777777" w:rsidR="00EA3834" w:rsidRPr="00EA3834" w:rsidRDefault="00EA3834" w:rsidP="00EA3834">
            <w:pPr>
              <w:jc w:val="both"/>
              <w:rPr>
                <w:rFonts w:ascii="Arial" w:hAnsi="Arial" w:cs="Arial"/>
                <w:color w:val="000000"/>
                <w:sz w:val="18"/>
                <w:szCs w:val="18"/>
              </w:rPr>
            </w:pPr>
            <w:r w:rsidRPr="00EA3834">
              <w:rPr>
                <w:rFonts w:ascii="Arial" w:hAnsi="Arial" w:cs="Arial"/>
                <w:color w:val="000000"/>
                <w:sz w:val="18"/>
                <w:szCs w:val="18"/>
              </w:rPr>
              <w:lastRenderedPageBreak/>
              <w:t>Izvajalec je dolžan na svoje stroške in brez dodatnega plačila odpraviti vse napake, pomanjkljivosti, neskladja in strokovno neustrezne rešitve v projektni dokumentaciji, ki se ugotovijo pred potrditvijo dokumentacije, v postopku javnega naročanja za izbor izvajalca gradnje, med izvajanjem gradnje ali pozneje, če izvirajo iz nepravilne ali nepopolne izvedbe pogodbenih obveznosti izvajalca. Izvajalec mora ugotovljeno napako oziroma pomanjkljivost odpraviti v roku, ki ga glede na njeno naravo in vpliv na potek investicije določi naročnik. Odprava takih napak in pomanjkljivosti se ne šteje za dodatno storitev in ne predstavlja projektantskega nadzora, ki se obračunava po urni postavki. Čas, porabljen za odpravo napak, pomanjkljivosti ali neusklajenosti projektne dokumentacije, za katere odgovarja izvajalec, se ne šteje za projektantski nadzor in se ne obračunava.</w:t>
            </w:r>
          </w:p>
          <w:p w14:paraId="5D8AF148" w14:textId="77777777" w:rsidR="00EA3834" w:rsidRPr="00EA3834" w:rsidRDefault="00EA3834" w:rsidP="00EA3834">
            <w:pPr>
              <w:jc w:val="both"/>
              <w:rPr>
                <w:rFonts w:ascii="Arial" w:hAnsi="Arial" w:cs="Arial"/>
                <w:color w:val="000000"/>
                <w:sz w:val="18"/>
                <w:szCs w:val="18"/>
              </w:rPr>
            </w:pPr>
          </w:p>
          <w:p w14:paraId="4028C1DD" w14:textId="36573FE8" w:rsidR="00EA3834" w:rsidRPr="00E200DD" w:rsidRDefault="00EA3834" w:rsidP="00EA3834">
            <w:pPr>
              <w:jc w:val="both"/>
              <w:rPr>
                <w:rFonts w:ascii="Arial" w:hAnsi="Arial" w:cs="Arial"/>
                <w:color w:val="000000"/>
                <w:sz w:val="18"/>
                <w:szCs w:val="18"/>
              </w:rPr>
            </w:pPr>
            <w:r w:rsidRPr="00EA3834">
              <w:rPr>
                <w:rFonts w:ascii="Arial" w:hAnsi="Arial" w:cs="Arial"/>
                <w:color w:val="000000"/>
                <w:sz w:val="18"/>
                <w:szCs w:val="18"/>
              </w:rPr>
              <w:t>Izvajalec odgovarja naročniku za škodo ter dodatne stroške, ki nastanejo kot posledica napak, pomanjkljivosti ali strokovno neustreznih rešitev v projektni dokumentaciji, skladno s splošnimi pravili obligacijskega prava.</w:t>
            </w:r>
          </w:p>
          <w:p w14:paraId="66B92878" w14:textId="77777777" w:rsidR="00FA2631" w:rsidRPr="00E200DD" w:rsidRDefault="00FA2631" w:rsidP="00FA2631">
            <w:pPr>
              <w:jc w:val="both"/>
              <w:rPr>
                <w:rFonts w:ascii="Arial" w:hAnsi="Arial" w:cs="Arial"/>
                <w:color w:val="000000"/>
                <w:sz w:val="18"/>
                <w:szCs w:val="18"/>
              </w:rPr>
            </w:pPr>
          </w:p>
          <w:p w14:paraId="3C545E0A" w14:textId="77777777" w:rsidR="00DD2E54" w:rsidRPr="00E200DD" w:rsidRDefault="00FA2631" w:rsidP="00FA2631">
            <w:pPr>
              <w:jc w:val="both"/>
              <w:rPr>
                <w:rFonts w:ascii="Arial" w:hAnsi="Arial" w:cs="Arial"/>
                <w:color w:val="000000"/>
                <w:sz w:val="18"/>
                <w:szCs w:val="18"/>
              </w:rPr>
            </w:pPr>
            <w:r w:rsidRPr="00E200DD">
              <w:rPr>
                <w:rFonts w:ascii="Arial" w:hAnsi="Arial" w:cs="Arial"/>
                <w:color w:val="000000"/>
                <w:sz w:val="18"/>
                <w:szCs w:val="18"/>
              </w:rPr>
              <w:t>Izvajalec bo naročnika sproti obveščal o napredovanju pogodbenih storitev ter z njim in drugimi udeleženci pri projektu aktivno sodeloval z namenom pravočasne, kakovostne in usklajene izvedbe predmeta pogodbe.</w:t>
            </w:r>
          </w:p>
          <w:p w14:paraId="2D53C250" w14:textId="68642927" w:rsidR="00FA2631" w:rsidRPr="00E200DD" w:rsidRDefault="00FA2631" w:rsidP="00FA2631">
            <w:pPr>
              <w:jc w:val="both"/>
              <w:rPr>
                <w:rFonts w:ascii="Arial" w:hAnsi="Arial" w:cs="Arial"/>
                <w:color w:val="000000"/>
                <w:sz w:val="18"/>
                <w:szCs w:val="18"/>
              </w:rPr>
            </w:pPr>
          </w:p>
        </w:tc>
      </w:tr>
    </w:tbl>
    <w:p w14:paraId="4E1BDDE8" w14:textId="3DAB5284" w:rsidR="00DD2E54" w:rsidRPr="006C0F1F" w:rsidRDefault="00DD2E54" w:rsidP="00DD2E54">
      <w:pPr>
        <w:spacing w:before="225" w:after="225"/>
        <w:jc w:val="both"/>
      </w:pPr>
      <w:r w:rsidRPr="006C0F1F">
        <w:rPr>
          <w:rFonts w:ascii="Arial" w:hAnsi="Arial" w:cs="Arial"/>
          <w:b/>
          <w:bCs/>
          <w:color w:val="000000"/>
          <w:sz w:val="18"/>
          <w:szCs w:val="18"/>
        </w:rPr>
        <w:lastRenderedPageBreak/>
        <w:t>VIII. SKRBNIKI POGODBE</w:t>
      </w:r>
    </w:p>
    <w:p w14:paraId="1E1CFDD4" w14:textId="77777777" w:rsidR="00DD2E54" w:rsidRPr="006C0F1F" w:rsidRDefault="00DD2E54" w:rsidP="008C126E">
      <w:pPr>
        <w:spacing w:after="0"/>
        <w:jc w:val="center"/>
      </w:pPr>
      <w:r w:rsidRPr="006C0F1F">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D2E54" w:rsidRPr="006C0F1F" w14:paraId="151498D1" w14:textId="77777777" w:rsidTr="00DF73B6">
        <w:tc>
          <w:tcPr>
            <w:tcW w:w="0" w:type="auto"/>
            <w:tcMar>
              <w:top w:w="0" w:type="auto"/>
              <w:bottom w:w="0" w:type="auto"/>
            </w:tcMar>
          </w:tcPr>
          <w:p w14:paraId="59426636" w14:textId="77777777" w:rsidR="00DD2E54" w:rsidRPr="006C0F1F" w:rsidRDefault="00DD2E54" w:rsidP="00DF73B6">
            <w:pPr>
              <w:spacing w:before="225" w:after="225"/>
              <w:jc w:val="both"/>
            </w:pPr>
            <w:r w:rsidRPr="006C0F1F">
              <w:rPr>
                <w:rFonts w:ascii="Arial" w:hAnsi="Arial" w:cs="Arial"/>
                <w:color w:val="000000"/>
                <w:sz w:val="18"/>
                <w:szCs w:val="18"/>
              </w:rPr>
              <w:t>Skrbnik pogodbe s strani naročnika je ______________</w:t>
            </w:r>
          </w:p>
          <w:p w14:paraId="6358084C" w14:textId="4C78BC58" w:rsidR="00DD2E54" w:rsidRPr="006C0F1F" w:rsidRDefault="00DD2E54" w:rsidP="00DF73B6">
            <w:pPr>
              <w:spacing w:before="225" w:after="225"/>
              <w:jc w:val="both"/>
            </w:pPr>
            <w:r w:rsidRPr="006C0F1F">
              <w:rPr>
                <w:rFonts w:ascii="Arial" w:hAnsi="Arial" w:cs="Arial"/>
                <w:color w:val="000000"/>
                <w:sz w:val="18"/>
                <w:szCs w:val="18"/>
              </w:rPr>
              <w:t>Predstavnik naročnika je pooblaščen, da zastopa naročnika v vseh vprašanjih, ki se nanašajo na izvedbo storitev, dogovorjenih s to pogodbo.</w:t>
            </w:r>
            <w:r w:rsidR="00EA3834">
              <w:rPr>
                <w:rFonts w:ascii="Arial" w:hAnsi="Arial" w:cs="Arial"/>
                <w:color w:val="000000"/>
                <w:sz w:val="18"/>
                <w:szCs w:val="18"/>
              </w:rPr>
              <w:t xml:space="preserve"> </w:t>
            </w:r>
            <w:r w:rsidR="00EA3834" w:rsidRPr="00EA3834">
              <w:rPr>
                <w:rFonts w:ascii="Arial" w:hAnsi="Arial" w:cs="Arial"/>
                <w:color w:val="000000"/>
                <w:sz w:val="18"/>
                <w:szCs w:val="18"/>
              </w:rPr>
              <w:t>Skrbnik pogodbe ni pooblaščen za spreminjanje predmeta, pogodbene vrednosti, pogodbenih rokov ali drugih bistvenih sestavin pogodbe niti za naročanje dodatnih storitev, razen kadar je takšno naročilo izrecno predvideno s to pogodbo.</w:t>
            </w:r>
          </w:p>
          <w:p w14:paraId="43432DEA" w14:textId="77777777" w:rsidR="00DD2E54" w:rsidRPr="006C0F1F" w:rsidRDefault="00DD2E54" w:rsidP="00DF73B6">
            <w:pPr>
              <w:spacing w:before="225" w:after="225"/>
              <w:jc w:val="both"/>
            </w:pPr>
            <w:r w:rsidRPr="006C0F1F">
              <w:rPr>
                <w:rFonts w:ascii="Arial" w:hAnsi="Arial" w:cs="Arial"/>
                <w:color w:val="000000"/>
                <w:sz w:val="18"/>
                <w:szCs w:val="18"/>
              </w:rPr>
              <w:t>Pooblaščeni predstavnik izvajalca je _______________</w:t>
            </w:r>
          </w:p>
          <w:p w14:paraId="3BBABCC0" w14:textId="77777777" w:rsidR="00DD2E54" w:rsidRDefault="00FA2631" w:rsidP="00DF73B6">
            <w:pPr>
              <w:spacing w:before="225" w:after="225"/>
              <w:jc w:val="both"/>
              <w:rPr>
                <w:rFonts w:ascii="Arial" w:hAnsi="Arial" w:cs="Arial"/>
                <w:color w:val="000000"/>
                <w:sz w:val="18"/>
                <w:szCs w:val="18"/>
              </w:rPr>
            </w:pPr>
            <w:r w:rsidRPr="006C0F1F">
              <w:rPr>
                <w:rFonts w:ascii="Arial" w:hAnsi="Arial" w:cs="Arial"/>
                <w:color w:val="000000"/>
                <w:sz w:val="18"/>
                <w:szCs w:val="18"/>
              </w:rPr>
              <w:t>Pooblaščeni</w:t>
            </w:r>
            <w:r w:rsidR="00DD2E54" w:rsidRPr="006C0F1F">
              <w:rPr>
                <w:rFonts w:ascii="Arial" w:hAnsi="Arial" w:cs="Arial"/>
                <w:color w:val="000000"/>
                <w:sz w:val="18"/>
                <w:szCs w:val="18"/>
              </w:rPr>
              <w:t xml:space="preserve"> predstavnik izvajalca je pooblaščen, da zastopa izvajalca v vseh vprašanjih, ki se nanašajo</w:t>
            </w:r>
            <w:r w:rsidR="00F402AA">
              <w:rPr>
                <w:rFonts w:ascii="Arial" w:hAnsi="Arial" w:cs="Arial"/>
                <w:color w:val="000000"/>
                <w:sz w:val="18"/>
                <w:szCs w:val="18"/>
              </w:rPr>
              <w:t xml:space="preserve"> na</w:t>
            </w:r>
            <w:r w:rsidR="00DD2E54" w:rsidRPr="006C0F1F">
              <w:rPr>
                <w:rFonts w:ascii="Arial" w:hAnsi="Arial" w:cs="Arial"/>
                <w:color w:val="000000"/>
                <w:sz w:val="18"/>
                <w:szCs w:val="18"/>
              </w:rPr>
              <w:t xml:space="preserve"> izvajanje storitev po tej pogodbi.</w:t>
            </w:r>
          </w:p>
          <w:p w14:paraId="03454FD7" w14:textId="258F4BD5" w:rsidR="00F402AA" w:rsidRPr="00AF56D4" w:rsidRDefault="00F402AA" w:rsidP="00DF73B6">
            <w:pPr>
              <w:spacing w:before="225" w:after="225"/>
              <w:jc w:val="both"/>
              <w:rPr>
                <w:rFonts w:ascii="Arial" w:hAnsi="Arial" w:cs="Arial"/>
                <w:sz w:val="18"/>
                <w:szCs w:val="18"/>
              </w:rPr>
            </w:pPr>
            <w:r w:rsidRPr="00AF56D4">
              <w:rPr>
                <w:rFonts w:ascii="Arial" w:hAnsi="Arial" w:cs="Arial"/>
                <w:sz w:val="18"/>
                <w:szCs w:val="18"/>
              </w:rPr>
              <w:t>Pogodbeni stranki sta dolžni druga drugo pisno obvestiti o vsaki spremembi skrbnika pogodbe oziroma pooblaščenega predstavnika. Sprememba skrbnika pogodbe oziroma pooblaščenega predstavnika ne predstavlja spremembe te pogodbe in zanjo ni potrebna sklenitev aneksa.</w:t>
            </w:r>
          </w:p>
        </w:tc>
      </w:tr>
    </w:tbl>
    <w:p w14:paraId="11C61533" w14:textId="77777777" w:rsidR="00DD2E54" w:rsidRPr="006C0F1F" w:rsidRDefault="00DD2E54" w:rsidP="00DD2E54">
      <w:pPr>
        <w:spacing w:before="225" w:after="225"/>
        <w:jc w:val="both"/>
      </w:pPr>
      <w:r w:rsidRPr="006C0F1F">
        <w:rPr>
          <w:rFonts w:ascii="Arial" w:hAnsi="Arial" w:cs="Arial"/>
          <w:b/>
          <w:bCs/>
          <w:color w:val="000000"/>
          <w:sz w:val="18"/>
          <w:szCs w:val="18"/>
        </w:rPr>
        <w:t>IX. POGODBENA KAZEN</w:t>
      </w:r>
    </w:p>
    <w:p w14:paraId="7727EE5C" w14:textId="77777777" w:rsidR="00DD2E54" w:rsidRPr="006C0F1F" w:rsidRDefault="00DD2E54" w:rsidP="008C126E">
      <w:pPr>
        <w:spacing w:after="0"/>
        <w:jc w:val="center"/>
      </w:pPr>
      <w:r w:rsidRPr="006C0F1F">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D2E54" w:rsidRPr="006C0F1F" w14:paraId="088E891F" w14:textId="77777777" w:rsidTr="00DF73B6">
        <w:tc>
          <w:tcPr>
            <w:tcW w:w="0" w:type="auto"/>
            <w:tcMar>
              <w:top w:w="0" w:type="auto"/>
              <w:bottom w:w="0" w:type="auto"/>
            </w:tcMar>
          </w:tcPr>
          <w:p w14:paraId="51F03F66" w14:textId="3152DA94" w:rsidR="00DD2E54" w:rsidRPr="00F402AA" w:rsidRDefault="00F4501F" w:rsidP="00DF73B6">
            <w:pPr>
              <w:spacing w:before="225" w:after="225"/>
              <w:jc w:val="both"/>
              <w:rPr>
                <w:rFonts w:ascii="Arial" w:hAnsi="Arial" w:cs="Arial"/>
                <w:color w:val="000000"/>
                <w:sz w:val="18"/>
                <w:szCs w:val="18"/>
              </w:rPr>
            </w:pPr>
            <w:r w:rsidRPr="006C0F1F">
              <w:rPr>
                <w:rFonts w:ascii="Arial" w:hAnsi="Arial" w:cs="Arial"/>
                <w:color w:val="000000"/>
                <w:sz w:val="18"/>
                <w:szCs w:val="18"/>
              </w:rPr>
              <w:t xml:space="preserve">Če izvajalec po svoji krivdi zamuja z izvedbo pogodbenih obveznosti, je dolžan naročniku plačati pogodbeno kazen v višini 2 ‰ </w:t>
            </w:r>
            <w:r w:rsidR="00F402AA" w:rsidRPr="00F402AA">
              <w:rPr>
                <w:rFonts w:ascii="Arial" w:hAnsi="Arial" w:cs="Arial"/>
                <w:color w:val="000000"/>
                <w:sz w:val="18"/>
                <w:szCs w:val="18"/>
              </w:rPr>
              <w:t>vrednosti z DDV tistega dela pogodbenih obveznosti, na katerega se zamuda nanaša, za vsak koledarski dan zamude, vendar največ do višine 10 % vrednosti tega dela pogodbenih obveznosti z DDV</w:t>
            </w:r>
            <w:r w:rsidRPr="00F402AA">
              <w:rPr>
                <w:rFonts w:ascii="Arial" w:hAnsi="Arial" w:cs="Arial"/>
                <w:color w:val="000000"/>
                <w:sz w:val="18"/>
                <w:szCs w:val="18"/>
              </w:rPr>
              <w:t>.</w:t>
            </w:r>
          </w:p>
          <w:p w14:paraId="0BC45BA7" w14:textId="77777777" w:rsidR="00F402AA" w:rsidRPr="00AF56D4" w:rsidRDefault="00F402AA" w:rsidP="00F402AA">
            <w:pPr>
              <w:spacing w:before="225" w:after="225"/>
              <w:jc w:val="both"/>
              <w:rPr>
                <w:rFonts w:ascii="Arial" w:hAnsi="Arial" w:cs="Arial"/>
                <w:sz w:val="18"/>
                <w:szCs w:val="18"/>
              </w:rPr>
            </w:pPr>
            <w:r w:rsidRPr="00AF56D4">
              <w:rPr>
                <w:rFonts w:ascii="Arial" w:hAnsi="Arial" w:cs="Arial"/>
                <w:sz w:val="18"/>
                <w:szCs w:val="18"/>
              </w:rPr>
              <w:t>V primeru zamude pri izdelavi PZI projektne dokumentacije se pogodbena kazen obračuna od pogodbene vrednosti izdelave PZI projektne dokumentacije z DDV.</w:t>
            </w:r>
          </w:p>
          <w:p w14:paraId="065DD598" w14:textId="06FCD67C" w:rsidR="00F402AA" w:rsidRPr="00AF56D4" w:rsidRDefault="00F402AA" w:rsidP="00F402AA">
            <w:pPr>
              <w:spacing w:before="225" w:after="225"/>
              <w:jc w:val="both"/>
              <w:rPr>
                <w:rFonts w:ascii="Arial" w:hAnsi="Arial" w:cs="Arial"/>
                <w:sz w:val="18"/>
                <w:szCs w:val="18"/>
              </w:rPr>
            </w:pPr>
            <w:r w:rsidRPr="00AF56D4">
              <w:rPr>
                <w:rFonts w:ascii="Arial" w:hAnsi="Arial" w:cs="Arial"/>
                <w:sz w:val="18"/>
                <w:szCs w:val="18"/>
              </w:rPr>
              <w:t>V primeru zamude pri izvedbi posamezne naročene storitve projektantskega nadzora se pogodbena kazen obračuna od ponudbene vrednosti projektantskega nadzora z DDV, izračunane za predvideni obseg 40 ur projektantskega nadzora po ponujeni urni postavki.</w:t>
            </w:r>
          </w:p>
          <w:p w14:paraId="40BA7DC9" w14:textId="34B5E32E" w:rsidR="00F402AA" w:rsidRDefault="00F402AA" w:rsidP="00DF73B6">
            <w:pPr>
              <w:spacing w:before="225" w:after="225"/>
              <w:jc w:val="both"/>
              <w:rPr>
                <w:rFonts w:ascii="Arial" w:hAnsi="Arial" w:cs="Arial"/>
                <w:color w:val="000000"/>
                <w:sz w:val="18"/>
                <w:szCs w:val="18"/>
              </w:rPr>
            </w:pPr>
            <w:r w:rsidRPr="00F402AA">
              <w:rPr>
                <w:rFonts w:ascii="Arial" w:hAnsi="Arial" w:cs="Arial"/>
                <w:color w:val="000000"/>
                <w:sz w:val="18"/>
                <w:szCs w:val="18"/>
              </w:rPr>
              <w:t>Pogodbena kazen se obračuna pri plačilu za opravljeno storitev oziroma jo je izvajalec dolžan poravnati na podlagi zahtevka naročnika.</w:t>
            </w:r>
          </w:p>
          <w:p w14:paraId="57FC63D3" w14:textId="48780DE9" w:rsidR="00DD2E54" w:rsidRPr="006C0F1F" w:rsidRDefault="00DD2E54" w:rsidP="00DF73B6">
            <w:pPr>
              <w:spacing w:before="225" w:after="225"/>
              <w:jc w:val="both"/>
              <w:rPr>
                <w:rFonts w:ascii="Arial" w:hAnsi="Arial" w:cs="Arial"/>
                <w:color w:val="000000"/>
                <w:sz w:val="18"/>
                <w:szCs w:val="18"/>
              </w:rPr>
            </w:pPr>
            <w:r w:rsidRPr="006C0F1F">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44C43D3" w14:textId="77777777" w:rsidR="00EA3834" w:rsidRDefault="00EA3834" w:rsidP="00AF56D4">
      <w:pPr>
        <w:spacing w:before="120" w:after="120"/>
        <w:jc w:val="both"/>
        <w:rPr>
          <w:rFonts w:ascii="Arial" w:hAnsi="Arial" w:cs="Arial"/>
          <w:b/>
          <w:bCs/>
          <w:color w:val="000000"/>
          <w:sz w:val="18"/>
          <w:szCs w:val="18"/>
        </w:rPr>
      </w:pPr>
    </w:p>
    <w:p w14:paraId="5F2F1A37" w14:textId="4EDE616C" w:rsidR="00DD2E54" w:rsidRPr="006C0F1F" w:rsidRDefault="00DD2E54" w:rsidP="00AF56D4">
      <w:pPr>
        <w:spacing w:before="120" w:after="120"/>
        <w:jc w:val="both"/>
      </w:pPr>
      <w:r w:rsidRPr="006C0F1F">
        <w:rPr>
          <w:rFonts w:ascii="Arial" w:hAnsi="Arial" w:cs="Arial"/>
          <w:b/>
          <w:bCs/>
          <w:color w:val="000000"/>
          <w:sz w:val="18"/>
          <w:szCs w:val="18"/>
        </w:rPr>
        <w:lastRenderedPageBreak/>
        <w:t>X. ZAVAROVANJE POSLA</w:t>
      </w:r>
    </w:p>
    <w:p w14:paraId="2D0D9369" w14:textId="77777777" w:rsidR="00DD2E54" w:rsidRPr="006C0F1F" w:rsidRDefault="00DD2E54" w:rsidP="008C126E">
      <w:pPr>
        <w:spacing w:after="0"/>
        <w:jc w:val="center"/>
      </w:pPr>
      <w:r w:rsidRPr="006C0F1F">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D2E54" w:rsidRPr="006C0F1F" w14:paraId="530E7707" w14:textId="77777777" w:rsidTr="00DF73B6">
        <w:tc>
          <w:tcPr>
            <w:tcW w:w="0" w:type="auto"/>
            <w:tcMar>
              <w:top w:w="0" w:type="auto"/>
              <w:bottom w:w="0" w:type="auto"/>
            </w:tcMar>
          </w:tcPr>
          <w:p w14:paraId="0FF94FFD"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Izvajalec je dolžan naročniku predložiti finančno zavarovanje za dobro izvedbo pogodbenih obveznosti v obliki menične izjave z bianco menico, in sicer ločeno za izdelavo PZI projektne dokumentacije in za izvajanje projektantskega nadzora.</w:t>
            </w:r>
          </w:p>
          <w:p w14:paraId="6A7E5960"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Finančno zavarovanje za dobro izvedbo pogodbenih obveznosti, ki se nanašajo na izdelavo PZI projektne dokumentacije, mora izvajalec naročniku predložiti najkasneje v roku desetih (10) dni od podpisa te pogodbe. Zavarovanje mora biti izdano v višini 10 % pogodbene vrednosti izdelave PZI projektne dokumentacije z DDV in mora veljati še najmanj 60 dni po poteku pogodbenega roka za izdelavo PZI projektne dokumentacije.</w:t>
            </w:r>
          </w:p>
          <w:p w14:paraId="0C37A81F"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Če se pogodbeni rok za izdelavo PZI projektne dokumentacije podaljša, mora izvajalec ustrezno podaljšati tudi veljavnost finančnega zavarovanja in naročniku predložiti ustrezno podaljšano zavarovanje najpozneje pred potekom veljavnosti predhodno predloženega zavarovanja.</w:t>
            </w:r>
          </w:p>
          <w:p w14:paraId="4E39647C" w14:textId="398D6CC2"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 xml:space="preserve">Finančno zavarovanje za dobro izvedbo pogodbenih obveznosti, ki se nanašajo na izvajanje projektantskega nadzora, mora izvajalec naročniku predložiti najpozneje pred začetkom izvajanja prve storitve projektantskega nadzora. Zavarovanje mora biti izdano v višini 10 % ponudbene vrednosti projektantskega nadzora z DDV, izračunane za predvideni obseg 40 ur projektantskega nadzora po ponujeni urni postavki, in mora veljati ves čas izvajanja projektantskega nadzora ter še najmanj </w:t>
            </w:r>
            <w:r>
              <w:rPr>
                <w:rFonts w:ascii="Arial" w:hAnsi="Arial" w:cs="Arial"/>
                <w:color w:val="000000"/>
                <w:sz w:val="18"/>
                <w:szCs w:val="18"/>
              </w:rPr>
              <w:t>3</w:t>
            </w:r>
            <w:r w:rsidRPr="00F402AA">
              <w:rPr>
                <w:rFonts w:ascii="Arial" w:hAnsi="Arial" w:cs="Arial"/>
                <w:color w:val="000000"/>
                <w:sz w:val="18"/>
                <w:szCs w:val="18"/>
              </w:rPr>
              <w:t>0 dni po njegovem zaključku.</w:t>
            </w:r>
          </w:p>
          <w:p w14:paraId="0AD0BDDF"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Za zaključek izvajanja projektantskega nadzora po tej pogodbi se šteje datum, ko naročnik izvajalca pisno obvesti, da storitev projektantskega nadzora po tej pogodbi ne bo več potreboval oziroma da so zaključena dela, na katera se projektantski nadzor nanaša.</w:t>
            </w:r>
          </w:p>
          <w:p w14:paraId="0510B8CE"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Če se obdobje izvajanja projektantskega nadzora podaljša, mora izvajalec zagotoviti ustrezno podaljšanje veljavnosti finančnega zavarovanja in naročniku predložiti ustrezno podaljšano zavarovanje najpozneje pred potekom veljavnosti predhodno predloženega zavarovanja.</w:t>
            </w:r>
          </w:p>
          <w:p w14:paraId="6D8E716D" w14:textId="77777777" w:rsidR="00F402AA" w:rsidRPr="00F402AA" w:rsidRDefault="00F402AA" w:rsidP="00F402AA">
            <w:pPr>
              <w:spacing w:before="225" w:after="225"/>
              <w:jc w:val="both"/>
              <w:rPr>
                <w:rFonts w:ascii="Arial" w:hAnsi="Arial" w:cs="Arial"/>
                <w:color w:val="000000"/>
                <w:sz w:val="18"/>
                <w:szCs w:val="18"/>
              </w:rPr>
            </w:pPr>
            <w:r w:rsidRPr="00F402AA">
              <w:rPr>
                <w:rFonts w:ascii="Arial" w:hAnsi="Arial" w:cs="Arial"/>
                <w:color w:val="000000"/>
                <w:sz w:val="18"/>
                <w:szCs w:val="18"/>
              </w:rPr>
              <w:t>Naročnik lahko posamezno finančno zavarovanje unovči, če izvajalec pogodbenih obveznosti, na katere se posamezno zavarovanje nanaša, ne izpolni oziroma jih ne izpolni pravilno, kakovostno, pravočasno ali v skladu s to pogodbo, dokumentacijo v zvezi z oddajo javnega naročila in ponudbo izvajalca.</w:t>
            </w:r>
          </w:p>
          <w:p w14:paraId="11E681CE" w14:textId="1C7F7AFA" w:rsidR="00F402AA" w:rsidRPr="006C0F1F" w:rsidRDefault="00F402AA" w:rsidP="00DF73B6">
            <w:pPr>
              <w:spacing w:before="225" w:after="225"/>
              <w:jc w:val="both"/>
            </w:pPr>
            <w:r w:rsidRPr="00F402AA">
              <w:rPr>
                <w:rFonts w:ascii="Arial" w:hAnsi="Arial" w:cs="Arial"/>
                <w:color w:val="000000"/>
                <w:sz w:val="18"/>
                <w:szCs w:val="18"/>
              </w:rPr>
              <w:t>Unovčenje posameznega finančnega zavarovanja ne vpliva na pravico naročnika zahtevati povračilo škode, ki presega znesek unovčenega finančnega zavarovanja, niti na druge pravice naročnika po tej pogodbi in veljavnih predpisih.</w:t>
            </w:r>
          </w:p>
        </w:tc>
      </w:tr>
    </w:tbl>
    <w:p w14:paraId="6CF93469" w14:textId="77777777" w:rsidR="00DD2E54" w:rsidRPr="006C0F1F" w:rsidRDefault="00DD2E54" w:rsidP="00AF56D4">
      <w:pPr>
        <w:spacing w:before="120" w:after="120"/>
        <w:jc w:val="both"/>
      </w:pPr>
      <w:r w:rsidRPr="006C0F1F">
        <w:rPr>
          <w:rFonts w:ascii="Arial" w:hAnsi="Arial" w:cs="Arial"/>
          <w:b/>
          <w:bCs/>
          <w:color w:val="000000"/>
          <w:sz w:val="18"/>
          <w:szCs w:val="18"/>
        </w:rPr>
        <w:t>XI. ODSTOP OD POGODBE</w:t>
      </w:r>
    </w:p>
    <w:p w14:paraId="2F5C9D6D" w14:textId="77777777" w:rsidR="00DD2E54" w:rsidRPr="006C0F1F" w:rsidRDefault="00DD2E54" w:rsidP="008C126E">
      <w:pPr>
        <w:spacing w:after="0"/>
        <w:jc w:val="center"/>
      </w:pPr>
      <w:r w:rsidRPr="006C0F1F">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D2E54" w:rsidRPr="006C0F1F" w14:paraId="67F7F207" w14:textId="77777777" w:rsidTr="00DF73B6">
        <w:tc>
          <w:tcPr>
            <w:tcW w:w="0" w:type="auto"/>
            <w:tcMar>
              <w:top w:w="0" w:type="auto"/>
              <w:bottom w:w="0" w:type="auto"/>
            </w:tcMar>
          </w:tcPr>
          <w:p w14:paraId="5D39EEB2"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Če pride do prekinitve izvajanja pogodbe ali do odstopa od pogodbe po krivdi ene od pogodbenih strank, nosi vse stroške in odgovarja za nastalo škodo tista pogodbena stranka, ki je prekinitev oziroma odstop povzročila.</w:t>
            </w:r>
          </w:p>
          <w:p w14:paraId="12871B60" w14:textId="77777777" w:rsidR="00F4501F" w:rsidRPr="00E200DD" w:rsidRDefault="00F4501F" w:rsidP="00F4501F">
            <w:pPr>
              <w:spacing w:before="120" w:after="120"/>
              <w:jc w:val="both"/>
              <w:rPr>
                <w:rFonts w:ascii="Arial" w:hAnsi="Arial" w:cs="Arial"/>
                <w:color w:val="000000"/>
                <w:sz w:val="18"/>
                <w:szCs w:val="18"/>
              </w:rPr>
            </w:pPr>
            <w:r w:rsidRPr="00E200DD">
              <w:rPr>
                <w:rFonts w:ascii="Arial" w:hAnsi="Arial" w:cs="Arial"/>
                <w:color w:val="000000"/>
                <w:sz w:val="18"/>
                <w:szCs w:val="18"/>
              </w:rPr>
              <w:t>Naročnik lahko od pogodbe odstopi brez odpovednega roka, če izvajalec:</w:t>
            </w:r>
          </w:p>
          <w:p w14:paraId="6431FD40"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postane insolventen oziroma je zoper njega začet postopek zaradi insolventnosti ali prisilnega prenehanja;</w:t>
            </w:r>
          </w:p>
          <w:p w14:paraId="6CCD761C"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kljub pisnemu opozorilu in dodatno določenemu roku ne odpravi ugotovljenih pomanjkljivosti pri izvajanju pogodbenih obveznosti;</w:t>
            </w:r>
          </w:p>
          <w:p w14:paraId="213905A9"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brez soglasja naročnika preneha z izvajanjem pogodbenih storitev;</w:t>
            </w:r>
          </w:p>
          <w:p w14:paraId="239AF70B"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zamuja z izvedbo pogodbenih obveznosti in zamude ne odpravi niti v dodatnem roku, ki ga določi naročnik;</w:t>
            </w:r>
          </w:p>
          <w:p w14:paraId="0B0421E3"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pri izvajanju pogodbe uporablja podizvajalca, ki ga naročnik ni potrdil;</w:t>
            </w:r>
          </w:p>
          <w:p w14:paraId="3894C07B" w14:textId="76482CA5"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t xml:space="preserve">v pogodbenem roku ne predloži </w:t>
            </w:r>
            <w:r w:rsidR="00F402AA" w:rsidRPr="00F402AA">
              <w:rPr>
                <w:rFonts w:ascii="Arial" w:hAnsi="Arial" w:cs="Arial"/>
                <w:color w:val="000000"/>
                <w:sz w:val="18"/>
                <w:szCs w:val="18"/>
              </w:rPr>
              <w:t>posameznega zahtevanega finančnega zavarovanja za dobro izvedbo pogodbenih obveznosti oziroma ne zagotovi njegovega ustreznega podaljšanja skladno s 15. členom te pogodbe</w:t>
            </w:r>
            <w:r w:rsidRPr="00E200DD">
              <w:rPr>
                <w:rFonts w:ascii="Arial" w:hAnsi="Arial" w:cs="Arial"/>
                <w:color w:val="000000"/>
                <w:sz w:val="18"/>
                <w:szCs w:val="18"/>
              </w:rPr>
              <w:t>;</w:t>
            </w:r>
          </w:p>
          <w:p w14:paraId="3DA8FF4F" w14:textId="77777777" w:rsidR="00F4501F" w:rsidRPr="00E200DD" w:rsidRDefault="00F4501F" w:rsidP="00AF56D4">
            <w:pPr>
              <w:numPr>
                <w:ilvl w:val="0"/>
                <w:numId w:val="29"/>
              </w:numPr>
              <w:spacing w:before="80" w:after="80"/>
              <w:ind w:left="714" w:hanging="357"/>
              <w:jc w:val="both"/>
              <w:rPr>
                <w:rFonts w:ascii="Arial" w:hAnsi="Arial" w:cs="Arial"/>
                <w:color w:val="000000"/>
                <w:sz w:val="18"/>
                <w:szCs w:val="18"/>
              </w:rPr>
            </w:pPr>
            <w:r w:rsidRPr="00E200DD">
              <w:rPr>
                <w:rFonts w:ascii="Arial" w:hAnsi="Arial" w:cs="Arial"/>
                <w:color w:val="000000"/>
                <w:sz w:val="18"/>
                <w:szCs w:val="18"/>
              </w:rPr>
              <w:lastRenderedPageBreak/>
              <w:t>huje ali večkrat krši pogodbene obveznosti.</w:t>
            </w:r>
          </w:p>
          <w:p w14:paraId="17573E43" w14:textId="49E59A0C" w:rsidR="00F4501F" w:rsidRPr="00E200DD" w:rsidRDefault="00F402AA" w:rsidP="00F4501F">
            <w:pPr>
              <w:spacing w:before="225" w:after="225"/>
              <w:jc w:val="both"/>
              <w:rPr>
                <w:rFonts w:ascii="Arial" w:hAnsi="Arial" w:cs="Arial"/>
                <w:color w:val="000000"/>
                <w:sz w:val="18"/>
                <w:szCs w:val="18"/>
              </w:rPr>
            </w:pPr>
            <w:r>
              <w:rPr>
                <w:rFonts w:ascii="Arial" w:hAnsi="Arial" w:cs="Arial"/>
                <w:color w:val="000000"/>
                <w:sz w:val="18"/>
                <w:szCs w:val="18"/>
              </w:rPr>
              <w:t>Izvajalec</w:t>
            </w:r>
            <w:r w:rsidRPr="00E200DD">
              <w:rPr>
                <w:rFonts w:ascii="Arial" w:hAnsi="Arial" w:cs="Arial"/>
                <w:color w:val="000000"/>
                <w:sz w:val="18"/>
                <w:szCs w:val="18"/>
              </w:rPr>
              <w:t xml:space="preserve"> </w:t>
            </w:r>
            <w:r w:rsidR="00F4501F" w:rsidRPr="00E200DD">
              <w:rPr>
                <w:rFonts w:ascii="Arial" w:hAnsi="Arial" w:cs="Arial"/>
                <w:color w:val="000000"/>
                <w:sz w:val="18"/>
                <w:szCs w:val="18"/>
              </w:rPr>
              <w:t>lahko od pogodbe odstopi, če naročnik kljub pisnemu opozorilu ne poravna zapadlih pogodbenih obveznosti niti v dodatnem roku petnajstih (15) dni.</w:t>
            </w:r>
          </w:p>
          <w:p w14:paraId="08FC4B89"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V primeru prenehanja pogodbe je izvajalec upravičen do plačila za pravilno izvedene in s strani naročnika potrjene storitve, opravljene do dneva prenehanja pogodbe.</w:t>
            </w:r>
          </w:p>
          <w:p w14:paraId="51EA8D47"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Naročnik lahko od pogodbe odstopi tudi v primerih, določenih v 96. členu ZJN-3.</w:t>
            </w:r>
          </w:p>
          <w:p w14:paraId="2E3AB3B6"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Odstop od pogodbe učinkuje z dnem vročitve pisne izjave o odstopu drugi pogodbeni stranki.</w:t>
            </w:r>
          </w:p>
          <w:p w14:paraId="35967449" w14:textId="08538B9D" w:rsidR="00DD2E54" w:rsidRPr="00E200DD" w:rsidRDefault="00F4501F" w:rsidP="00DF73B6">
            <w:pPr>
              <w:spacing w:before="225" w:after="225"/>
              <w:jc w:val="both"/>
              <w:rPr>
                <w:rFonts w:ascii="Arial" w:hAnsi="Arial" w:cs="Arial"/>
                <w:color w:val="000000"/>
                <w:sz w:val="18"/>
                <w:szCs w:val="18"/>
              </w:rPr>
            </w:pPr>
            <w:r w:rsidRPr="00E200DD">
              <w:rPr>
                <w:rFonts w:ascii="Arial" w:hAnsi="Arial" w:cs="Arial"/>
                <w:color w:val="000000"/>
                <w:sz w:val="18"/>
                <w:szCs w:val="18"/>
              </w:rPr>
              <w:t xml:space="preserve">Če naročnik odstopi od pogodbe iz razlogov na strani izvajalca, lahko poleg odstopa uveljavlja tudi pogodbeno kazen, odškodnino in unovči finančno zavarovanje za dobro izvedbo </w:t>
            </w:r>
            <w:r w:rsidR="00F402AA" w:rsidRPr="00F402AA">
              <w:rPr>
                <w:rFonts w:ascii="Arial" w:hAnsi="Arial" w:cs="Arial"/>
                <w:color w:val="000000"/>
                <w:sz w:val="18"/>
                <w:szCs w:val="18"/>
              </w:rPr>
              <w:t>tistega dela pogodbenih obveznosti, na katerega se razlog za odstop nanaša, oziroma obe finančni zavarovanji, če se razlog za odstop nanaša na celotno pogodbeno razmerje</w:t>
            </w:r>
            <w:r w:rsidR="00F402AA">
              <w:rPr>
                <w:rFonts w:ascii="Arial" w:hAnsi="Arial" w:cs="Arial"/>
                <w:color w:val="000000"/>
                <w:sz w:val="18"/>
                <w:szCs w:val="18"/>
              </w:rPr>
              <w:t>.</w:t>
            </w:r>
          </w:p>
        </w:tc>
      </w:tr>
    </w:tbl>
    <w:p w14:paraId="2E0CEAC2" w14:textId="77777777" w:rsidR="00DD2E54" w:rsidRPr="006C0F1F" w:rsidRDefault="00DD2E54" w:rsidP="00AF56D4">
      <w:pPr>
        <w:spacing w:before="120" w:after="120"/>
        <w:jc w:val="both"/>
      </w:pPr>
      <w:r w:rsidRPr="006C0F1F">
        <w:rPr>
          <w:rFonts w:ascii="Arial" w:hAnsi="Arial" w:cs="Arial"/>
          <w:b/>
          <w:bCs/>
          <w:color w:val="000000"/>
          <w:sz w:val="18"/>
          <w:szCs w:val="18"/>
        </w:rPr>
        <w:lastRenderedPageBreak/>
        <w:t>XII. SOCIALNA KLAVZULA IN RAZVEZNI POGOJ</w:t>
      </w:r>
    </w:p>
    <w:p w14:paraId="4096E3C0" w14:textId="77777777" w:rsidR="00DD2E54" w:rsidRPr="006C0F1F" w:rsidRDefault="00DD2E54" w:rsidP="00DD56CC">
      <w:pPr>
        <w:spacing w:after="0"/>
        <w:jc w:val="center"/>
      </w:pPr>
      <w:r w:rsidRPr="006C0F1F">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D2E54" w:rsidRPr="006C0F1F" w14:paraId="7978D6CC" w14:textId="77777777" w:rsidTr="00DF73B6">
        <w:tc>
          <w:tcPr>
            <w:tcW w:w="0" w:type="auto"/>
            <w:tcMar>
              <w:top w:w="0" w:type="auto"/>
              <w:bottom w:w="0" w:type="auto"/>
            </w:tcMar>
          </w:tcPr>
          <w:p w14:paraId="7A7B76D4" w14:textId="77777777" w:rsidR="00F4501F" w:rsidRPr="006C0F1F" w:rsidRDefault="00F4501F" w:rsidP="00F4501F">
            <w:pPr>
              <w:spacing w:before="225" w:after="225"/>
              <w:jc w:val="both"/>
            </w:pPr>
            <w:r w:rsidRPr="006C0F1F">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8AA64A" w14:textId="77777777" w:rsidR="00F4501F" w:rsidRPr="006C0F1F" w:rsidRDefault="00F4501F" w:rsidP="00F4501F">
            <w:pPr>
              <w:spacing w:before="225" w:after="225"/>
              <w:jc w:val="both"/>
            </w:pPr>
            <w:r w:rsidRPr="006C0F1F">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B09FE97" w14:textId="7B1A47B6" w:rsidR="00DD2E54" w:rsidRPr="006C0F1F" w:rsidRDefault="00F4501F" w:rsidP="00F4501F">
            <w:pPr>
              <w:spacing w:before="225" w:after="225"/>
              <w:jc w:val="both"/>
            </w:pPr>
            <w:r w:rsidRPr="006C0F1F">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BD53856" w14:textId="77777777" w:rsidR="00DD2E54" w:rsidRPr="006C0F1F" w:rsidRDefault="00DD2E54" w:rsidP="00DD2E54">
      <w:pPr>
        <w:spacing w:before="225" w:after="225"/>
        <w:jc w:val="both"/>
      </w:pPr>
      <w:r w:rsidRPr="006C0F1F">
        <w:rPr>
          <w:rFonts w:ascii="Arial" w:hAnsi="Arial" w:cs="Arial"/>
          <w:b/>
          <w:bCs/>
          <w:color w:val="000000"/>
          <w:sz w:val="18"/>
          <w:szCs w:val="18"/>
        </w:rPr>
        <w:t>XIII. AVTORSKE PRAVICE</w:t>
      </w:r>
    </w:p>
    <w:p w14:paraId="2DDF0832" w14:textId="77777777" w:rsidR="00DD2E54" w:rsidRPr="006C0F1F" w:rsidRDefault="00DD2E54" w:rsidP="00DD56CC">
      <w:pPr>
        <w:spacing w:after="0"/>
        <w:jc w:val="center"/>
      </w:pPr>
      <w:r w:rsidRPr="006C0F1F">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D2E54" w:rsidRPr="006C0F1F" w14:paraId="75194317" w14:textId="77777777" w:rsidTr="00DF73B6">
        <w:tc>
          <w:tcPr>
            <w:tcW w:w="0" w:type="auto"/>
            <w:tcMar>
              <w:top w:w="0" w:type="auto"/>
              <w:bottom w:w="0" w:type="auto"/>
            </w:tcMar>
          </w:tcPr>
          <w:p w14:paraId="4FB806E8" w14:textId="77777777" w:rsidR="00EA3834" w:rsidRPr="00E200DD" w:rsidRDefault="00EA3834" w:rsidP="00EA3834">
            <w:pPr>
              <w:spacing w:before="225" w:after="225"/>
              <w:jc w:val="both"/>
              <w:rPr>
                <w:rFonts w:ascii="Arial" w:hAnsi="Arial" w:cs="Arial"/>
                <w:color w:val="000000"/>
                <w:sz w:val="18"/>
                <w:szCs w:val="18"/>
              </w:rPr>
            </w:pPr>
            <w:r w:rsidRPr="00E200DD">
              <w:rPr>
                <w:rFonts w:ascii="Arial" w:hAnsi="Arial" w:cs="Arial"/>
                <w:color w:val="000000"/>
                <w:sz w:val="18"/>
                <w:szCs w:val="18"/>
              </w:rPr>
              <w:t xml:space="preserve">Izvajalec zagotavlja, da je izključni imetnik materialnih avtorskih pravic </w:t>
            </w:r>
            <w:r>
              <w:rPr>
                <w:rFonts w:ascii="Arial" w:hAnsi="Arial" w:cs="Arial"/>
                <w:color w:val="000000"/>
                <w:sz w:val="18"/>
                <w:szCs w:val="18"/>
              </w:rPr>
              <w:t xml:space="preserve">oziroma vseh drugih upravičenj </w:t>
            </w:r>
            <w:r w:rsidRPr="00E200DD">
              <w:rPr>
                <w:rFonts w:ascii="Arial" w:hAnsi="Arial" w:cs="Arial"/>
                <w:color w:val="000000"/>
                <w:sz w:val="18"/>
                <w:szCs w:val="18"/>
              </w:rPr>
              <w:t xml:space="preserve">na projektni dokumentaciji, izdelani na podlagi te pogodbe, </w:t>
            </w:r>
            <w:r w:rsidRPr="000C14BC">
              <w:rPr>
                <w:rFonts w:ascii="Arial" w:hAnsi="Arial" w:cs="Arial"/>
                <w:color w:val="000000"/>
                <w:sz w:val="18"/>
                <w:szCs w:val="18"/>
              </w:rPr>
              <w:t>potrebnih za prenos pravic na naročnika v obsegu, določenem s tem členom</w:t>
            </w:r>
            <w:r>
              <w:rPr>
                <w:rFonts w:ascii="Arial" w:hAnsi="Arial" w:cs="Arial"/>
                <w:color w:val="000000"/>
                <w:sz w:val="18"/>
                <w:szCs w:val="18"/>
              </w:rPr>
              <w:t>.</w:t>
            </w:r>
          </w:p>
          <w:p w14:paraId="61EDD496" w14:textId="77777777" w:rsidR="00EA3834" w:rsidRPr="00E200DD" w:rsidRDefault="00EA3834" w:rsidP="00EA3834">
            <w:pPr>
              <w:spacing w:before="225" w:after="225"/>
              <w:jc w:val="both"/>
              <w:rPr>
                <w:rFonts w:ascii="Arial" w:hAnsi="Arial" w:cs="Arial"/>
                <w:color w:val="000000"/>
                <w:sz w:val="18"/>
                <w:szCs w:val="18"/>
              </w:rPr>
            </w:pPr>
            <w:r w:rsidRPr="00E200DD">
              <w:rPr>
                <w:rFonts w:ascii="Arial" w:hAnsi="Arial" w:cs="Arial"/>
                <w:color w:val="000000"/>
                <w:sz w:val="18"/>
                <w:szCs w:val="18"/>
              </w:rPr>
              <w:t xml:space="preserve">S plačilom </w:t>
            </w:r>
            <w:r w:rsidRPr="00F402AA">
              <w:rPr>
                <w:rFonts w:ascii="Arial" w:hAnsi="Arial" w:cs="Arial"/>
                <w:color w:val="000000"/>
                <w:sz w:val="18"/>
                <w:szCs w:val="18"/>
              </w:rPr>
              <w:t>pogodbene vrednosti za izdelavo PZI projektne dokumentacije</w:t>
            </w:r>
            <w:r>
              <w:rPr>
                <w:rFonts w:ascii="Arial" w:hAnsi="Arial" w:cs="Arial"/>
                <w:color w:val="000000"/>
                <w:sz w:val="18"/>
                <w:szCs w:val="18"/>
              </w:rPr>
              <w:t xml:space="preserve"> </w:t>
            </w:r>
            <w:r w:rsidRPr="00E200DD">
              <w:rPr>
                <w:rFonts w:ascii="Arial" w:hAnsi="Arial" w:cs="Arial"/>
                <w:color w:val="000000"/>
                <w:sz w:val="18"/>
                <w:szCs w:val="18"/>
              </w:rPr>
              <w:t>izvajalec na naročnika</w:t>
            </w:r>
            <w:r>
              <w:t xml:space="preserve"> </w:t>
            </w:r>
            <w:r w:rsidRPr="000C14BC">
              <w:rPr>
                <w:rFonts w:ascii="Arial" w:hAnsi="Arial" w:cs="Arial"/>
                <w:color w:val="000000"/>
                <w:sz w:val="18"/>
                <w:szCs w:val="18"/>
              </w:rPr>
              <w:t>izključno, časovno in teritorialno neomejeno</w:t>
            </w:r>
            <w:r w:rsidRPr="00E200DD">
              <w:rPr>
                <w:rFonts w:ascii="Arial" w:hAnsi="Arial" w:cs="Arial"/>
                <w:color w:val="000000"/>
                <w:sz w:val="18"/>
                <w:szCs w:val="18"/>
              </w:rPr>
              <w:t xml:space="preserve"> prenese materialne avtorske pravice na projektni dokumentaciji v obsegu, </w:t>
            </w:r>
            <w:r w:rsidRPr="000C14BC">
              <w:rPr>
                <w:rFonts w:ascii="Arial" w:hAnsi="Arial" w:cs="Arial"/>
                <w:color w:val="000000"/>
                <w:sz w:val="18"/>
                <w:szCs w:val="18"/>
              </w:rPr>
              <w:t>potrebnem za uporabo dokumentacije v zvezi z objektom Servitski samostan v Kopru, zlasti pravico reproduciranja, distribuiranja, dajanja na voljo, predelave, spreminjanja, dopolnjevanja ter vključitve dokumentacije ali njenih posameznih delov v drugo projektno oziroma tehnično dokumentacijo.</w:t>
            </w:r>
            <w:r>
              <w:rPr>
                <w:rFonts w:ascii="Arial" w:hAnsi="Arial" w:cs="Arial"/>
                <w:color w:val="000000"/>
                <w:sz w:val="18"/>
                <w:szCs w:val="18"/>
              </w:rPr>
              <w:t xml:space="preserve"> </w:t>
            </w:r>
            <w:r w:rsidRPr="00E200DD">
              <w:rPr>
                <w:rFonts w:ascii="Arial" w:hAnsi="Arial" w:cs="Arial"/>
                <w:color w:val="000000"/>
                <w:sz w:val="18"/>
                <w:szCs w:val="18"/>
              </w:rPr>
              <w:t xml:space="preserve">Naročnik lahko </w:t>
            </w:r>
            <w:r>
              <w:rPr>
                <w:rFonts w:ascii="Arial" w:hAnsi="Arial" w:cs="Arial"/>
                <w:color w:val="000000"/>
                <w:sz w:val="18"/>
                <w:szCs w:val="18"/>
              </w:rPr>
              <w:t xml:space="preserve">brez dodatnega soglasja ali plačila izvajalcu </w:t>
            </w:r>
            <w:r w:rsidRPr="00E200DD">
              <w:rPr>
                <w:rFonts w:ascii="Arial" w:hAnsi="Arial" w:cs="Arial"/>
                <w:color w:val="000000"/>
                <w:sz w:val="18"/>
                <w:szCs w:val="18"/>
              </w:rPr>
              <w:t xml:space="preserve">projektno dokumentacijo uporablja, razmnožuje, </w:t>
            </w:r>
            <w:r>
              <w:rPr>
                <w:rFonts w:ascii="Arial" w:hAnsi="Arial" w:cs="Arial"/>
                <w:color w:val="000000"/>
                <w:sz w:val="18"/>
                <w:szCs w:val="18"/>
              </w:rPr>
              <w:t xml:space="preserve">spreminja, </w:t>
            </w:r>
            <w:r>
              <w:rPr>
                <w:rFonts w:ascii="Arial" w:hAnsi="Arial" w:cs="Arial"/>
                <w:color w:val="000000"/>
                <w:sz w:val="18"/>
                <w:szCs w:val="18"/>
              </w:rPr>
              <w:lastRenderedPageBreak/>
              <w:t xml:space="preserve">dopolnjuje, predeluje sam ali po tretjih osebah, </w:t>
            </w:r>
            <w:r w:rsidRPr="00E200DD">
              <w:rPr>
                <w:rFonts w:ascii="Arial" w:hAnsi="Arial" w:cs="Arial"/>
                <w:color w:val="000000"/>
                <w:sz w:val="18"/>
                <w:szCs w:val="18"/>
              </w:rPr>
              <w:t>daje na razpolago izvajalcem gradenj, nadzorniku, drugim projektantom, pristojnim organom ter drugim osebam, ki sodelujejo pri izvedbi ali nadaljnjem razvoju projekta.</w:t>
            </w:r>
            <w:r>
              <w:rPr>
                <w:rFonts w:ascii="Arial" w:hAnsi="Arial" w:cs="Arial"/>
                <w:color w:val="000000"/>
                <w:sz w:val="18"/>
                <w:szCs w:val="18"/>
              </w:rPr>
              <w:t xml:space="preserve"> </w:t>
            </w:r>
            <w:r w:rsidRPr="000C14BC">
              <w:rPr>
                <w:rFonts w:ascii="Arial" w:hAnsi="Arial" w:cs="Arial"/>
                <w:color w:val="000000"/>
                <w:sz w:val="18"/>
                <w:szCs w:val="18"/>
              </w:rPr>
              <w:t>Izvajalec jamči, da ima za takšen prenos pravic urejena vsa potrebna razmerja z avtorji, zaposlenimi, podizvajalci in drugimi osebami, ki sodelujejo pri izdelavi projektne dokumentacije.</w:t>
            </w:r>
          </w:p>
          <w:p w14:paraId="75F91A05"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Če pride do prenehanja pogodbe iz razlogov na strani izvajalca, je naročnik upravičen do uporabe, dopolnitve oziroma dokončanja že izdelane projektne dokumentacije z drugim projektantom brez dodatnega plačila izvajalcu.</w:t>
            </w:r>
          </w:p>
          <w:p w14:paraId="7068316B" w14:textId="77777777" w:rsidR="00F4501F" w:rsidRPr="00E200DD" w:rsidRDefault="00F4501F" w:rsidP="00F4501F">
            <w:pPr>
              <w:spacing w:before="225" w:after="225"/>
              <w:jc w:val="both"/>
              <w:rPr>
                <w:rFonts w:ascii="Arial" w:hAnsi="Arial" w:cs="Arial"/>
                <w:color w:val="000000"/>
                <w:sz w:val="18"/>
                <w:szCs w:val="18"/>
              </w:rPr>
            </w:pPr>
            <w:r w:rsidRPr="00E200DD">
              <w:rPr>
                <w:rFonts w:ascii="Arial" w:hAnsi="Arial" w:cs="Arial"/>
                <w:color w:val="000000"/>
                <w:sz w:val="18"/>
                <w:szCs w:val="18"/>
              </w:rPr>
              <w:t>Izvajalec jamči, da z uporabo projektne dokumentacije naročnik ne bo posegal v pravice tretjih oseb.</w:t>
            </w:r>
          </w:p>
          <w:p w14:paraId="30BD9C13" w14:textId="06B8ADF7" w:rsidR="00DD2E54" w:rsidRPr="00E200DD" w:rsidRDefault="00F4501F" w:rsidP="00DF73B6">
            <w:pPr>
              <w:spacing w:before="225" w:after="225"/>
              <w:jc w:val="both"/>
              <w:rPr>
                <w:rFonts w:ascii="Arial" w:hAnsi="Arial" w:cs="Arial"/>
                <w:color w:val="000000"/>
                <w:sz w:val="18"/>
                <w:szCs w:val="18"/>
              </w:rPr>
            </w:pPr>
            <w:r w:rsidRPr="00E200DD">
              <w:rPr>
                <w:rFonts w:ascii="Arial" w:hAnsi="Arial" w:cs="Arial"/>
                <w:color w:val="000000"/>
                <w:sz w:val="18"/>
                <w:szCs w:val="18"/>
              </w:rPr>
              <w:t>Primerki projektne dokumentacije z njihovo izročitvijo postanejo last naročnika.</w:t>
            </w:r>
          </w:p>
        </w:tc>
      </w:tr>
    </w:tbl>
    <w:p w14:paraId="652FC06A" w14:textId="77777777" w:rsidR="00DD2E54" w:rsidRPr="006C0F1F" w:rsidRDefault="00DD2E54" w:rsidP="00DD2E54">
      <w:pPr>
        <w:spacing w:before="225" w:after="225"/>
        <w:jc w:val="both"/>
      </w:pPr>
      <w:r w:rsidRPr="006C0F1F">
        <w:rPr>
          <w:rFonts w:ascii="Arial" w:hAnsi="Arial" w:cs="Arial"/>
          <w:b/>
          <w:bCs/>
          <w:color w:val="000000"/>
          <w:sz w:val="18"/>
          <w:szCs w:val="18"/>
        </w:rPr>
        <w:lastRenderedPageBreak/>
        <w:t>XIV. POSLOVNA SKRIVNOST</w:t>
      </w:r>
    </w:p>
    <w:p w14:paraId="73F59479" w14:textId="77777777" w:rsidR="00DD2E54" w:rsidRPr="006C0F1F" w:rsidRDefault="00DD2E54" w:rsidP="00DD56CC">
      <w:pPr>
        <w:spacing w:after="0"/>
        <w:jc w:val="center"/>
      </w:pPr>
      <w:r w:rsidRPr="006C0F1F">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D2E54" w:rsidRPr="006C0F1F" w14:paraId="327612A1" w14:textId="77777777" w:rsidTr="00DF73B6">
        <w:tc>
          <w:tcPr>
            <w:tcW w:w="0" w:type="auto"/>
            <w:tcMar>
              <w:top w:w="0" w:type="auto"/>
              <w:bottom w:w="0" w:type="auto"/>
            </w:tcMar>
          </w:tcPr>
          <w:p w14:paraId="10DB70A7" w14:textId="77777777" w:rsidR="00EA3834" w:rsidRPr="006C0F1F" w:rsidRDefault="00EA3834" w:rsidP="00EA3834">
            <w:pPr>
              <w:spacing w:before="225" w:after="225"/>
              <w:jc w:val="both"/>
            </w:pPr>
            <w:r w:rsidRPr="00DF4EDC">
              <w:rPr>
                <w:rFonts w:ascii="Arial" w:hAnsi="Arial" w:cs="Arial"/>
                <w:color w:val="000000"/>
                <w:sz w:val="18"/>
                <w:szCs w:val="18"/>
              </w:rPr>
              <w:t>Pogodbeni stranki sta dolžni varovati podatke, ki predstavljajo poslovno skrivnost v skladu z veljavnimi predpisi</w:t>
            </w:r>
            <w:r>
              <w:rPr>
                <w:rFonts w:ascii="Arial" w:hAnsi="Arial" w:cs="Arial"/>
                <w:color w:val="000000"/>
                <w:sz w:val="18"/>
                <w:szCs w:val="18"/>
              </w:rPr>
              <w:t xml:space="preserve"> </w:t>
            </w:r>
            <w:r w:rsidRPr="006C0F1F">
              <w:rPr>
                <w:rFonts w:ascii="Arial" w:hAnsi="Arial" w:cs="Arial"/>
                <w:color w:val="000000"/>
                <w:sz w:val="18"/>
                <w:szCs w:val="18"/>
              </w:rPr>
              <w:t>in sta za to odškodninsko odgovorni.</w:t>
            </w:r>
          </w:p>
          <w:p w14:paraId="5659148C" w14:textId="77777777" w:rsidR="00DD2E54" w:rsidRPr="006C0F1F" w:rsidRDefault="00DD2E54" w:rsidP="00DF73B6">
            <w:pPr>
              <w:spacing w:before="225" w:after="225"/>
              <w:jc w:val="both"/>
            </w:pPr>
            <w:r w:rsidRPr="006C0F1F">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6B5872C" w14:textId="77777777" w:rsidR="00DD2E54" w:rsidRPr="006C0F1F" w:rsidRDefault="00DD2E54" w:rsidP="00DD2E54">
      <w:pPr>
        <w:spacing w:before="225" w:after="225"/>
        <w:jc w:val="both"/>
      </w:pPr>
      <w:r w:rsidRPr="006C0F1F">
        <w:rPr>
          <w:rFonts w:ascii="Arial" w:hAnsi="Arial" w:cs="Arial"/>
          <w:b/>
          <w:bCs/>
          <w:color w:val="000000"/>
          <w:sz w:val="18"/>
          <w:szCs w:val="18"/>
        </w:rPr>
        <w:t>XV. REVIZIJSKA SLED</w:t>
      </w:r>
    </w:p>
    <w:p w14:paraId="2D0F9746" w14:textId="77777777" w:rsidR="00DD2E54" w:rsidRPr="006C0F1F" w:rsidRDefault="00DD2E54" w:rsidP="00DD56CC">
      <w:pPr>
        <w:spacing w:after="0"/>
        <w:jc w:val="center"/>
      </w:pPr>
      <w:r w:rsidRPr="006C0F1F">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D2E54" w:rsidRPr="006C0F1F" w14:paraId="4B440944" w14:textId="77777777" w:rsidTr="00DF73B6">
        <w:tc>
          <w:tcPr>
            <w:tcW w:w="0" w:type="auto"/>
            <w:tcMar>
              <w:top w:w="0" w:type="auto"/>
              <w:bottom w:w="0" w:type="auto"/>
            </w:tcMar>
          </w:tcPr>
          <w:p w14:paraId="4A2B2EAC" w14:textId="77777777" w:rsidR="00DD2E54" w:rsidRPr="006C0F1F" w:rsidRDefault="00DD2E54" w:rsidP="00DF73B6">
            <w:pPr>
              <w:spacing w:before="225" w:after="225"/>
              <w:jc w:val="both"/>
            </w:pPr>
            <w:r w:rsidRPr="006C0F1F">
              <w:rPr>
                <w:rFonts w:ascii="Arial" w:hAnsi="Arial" w:cs="Arial"/>
                <w:color w:val="000000"/>
                <w:sz w:val="18"/>
                <w:szCs w:val="18"/>
              </w:rPr>
              <w:t>Vsa dokumentacija, povezana z izvedbo projekta, mora biti hranjena na način, da zagotavlja revizijsko sled izvedbe storitev.</w:t>
            </w:r>
          </w:p>
          <w:p w14:paraId="75AA58F1" w14:textId="77777777" w:rsidR="00DD2E54" w:rsidRPr="006C0F1F" w:rsidRDefault="00DD2E54" w:rsidP="00DF73B6">
            <w:pPr>
              <w:spacing w:before="225" w:after="225"/>
              <w:jc w:val="both"/>
            </w:pPr>
            <w:r w:rsidRPr="006C0F1F">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Pred iztekom tega roka ga lahko naročnik podaljša. Dokumentacija o izvedbi storitev je podlaga za spremljanje in nadzor nad izvedbo storitve.</w:t>
            </w:r>
          </w:p>
          <w:p w14:paraId="23231B4D" w14:textId="77777777" w:rsidR="00DD2E54" w:rsidRPr="006C0F1F" w:rsidRDefault="00DD2E54" w:rsidP="00DF73B6">
            <w:pPr>
              <w:spacing w:before="225" w:after="225"/>
              <w:jc w:val="both"/>
            </w:pPr>
            <w:r w:rsidRPr="006C0F1F">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14DB154B" w14:textId="77777777" w:rsidR="00DD2E54" w:rsidRPr="006C0F1F" w:rsidRDefault="00DD2E54" w:rsidP="00DF73B6">
            <w:pPr>
              <w:spacing w:before="225" w:after="225"/>
              <w:jc w:val="both"/>
            </w:pPr>
            <w:r w:rsidRPr="006C0F1F">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3CC9A31" w14:textId="77777777" w:rsidR="00DD2E54" w:rsidRPr="006C0F1F" w:rsidRDefault="00DD2E54" w:rsidP="00DF73B6">
            <w:pPr>
              <w:spacing w:before="225" w:after="225"/>
              <w:jc w:val="both"/>
            </w:pPr>
            <w:r w:rsidRPr="006C0F1F">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C2449C7" w14:textId="77777777" w:rsidR="00DD2E54" w:rsidRPr="006C0F1F" w:rsidRDefault="00DD2E54" w:rsidP="00DD2E54">
      <w:pPr>
        <w:spacing w:before="225" w:after="225"/>
        <w:jc w:val="both"/>
      </w:pPr>
      <w:r w:rsidRPr="006C0F1F">
        <w:rPr>
          <w:rFonts w:ascii="Arial" w:hAnsi="Arial" w:cs="Arial"/>
          <w:b/>
          <w:bCs/>
          <w:color w:val="000000"/>
          <w:sz w:val="18"/>
          <w:szCs w:val="18"/>
        </w:rPr>
        <w:t>XVI. PROTIKORUPCIJSKA KLAVZULA</w:t>
      </w:r>
    </w:p>
    <w:p w14:paraId="672F0320" w14:textId="77777777" w:rsidR="00DD2E54" w:rsidRPr="006C0F1F" w:rsidRDefault="00DD2E54" w:rsidP="00DD56CC">
      <w:pPr>
        <w:spacing w:after="0"/>
        <w:jc w:val="center"/>
      </w:pPr>
      <w:r w:rsidRPr="006C0F1F">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D2E54" w:rsidRPr="006C0F1F" w14:paraId="667964C3" w14:textId="77777777" w:rsidTr="00DF73B6">
        <w:tc>
          <w:tcPr>
            <w:tcW w:w="0" w:type="auto"/>
            <w:tcMar>
              <w:top w:w="0" w:type="auto"/>
              <w:bottom w:w="0" w:type="auto"/>
            </w:tcMar>
          </w:tcPr>
          <w:p w14:paraId="1197C66F" w14:textId="77777777" w:rsidR="00DD2E54" w:rsidRPr="006C0F1F" w:rsidRDefault="00DD2E54" w:rsidP="00DF73B6">
            <w:pPr>
              <w:spacing w:before="225" w:after="225"/>
              <w:jc w:val="both"/>
            </w:pPr>
            <w:r w:rsidRPr="006C0F1F">
              <w:rPr>
                <w:rFonts w:ascii="Arial" w:hAnsi="Arial" w:cs="Arial"/>
                <w:color w:val="000000"/>
                <w:sz w:val="18"/>
                <w:szCs w:val="18"/>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6A441B5" w14:textId="45AC3649" w:rsidR="00DD2E54" w:rsidRPr="006C0F1F" w:rsidRDefault="00DD2E54" w:rsidP="00DF73B6">
            <w:pPr>
              <w:spacing w:before="225" w:after="225"/>
              <w:jc w:val="both"/>
            </w:pPr>
            <w:r w:rsidRPr="006C0F1F">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402AA">
              <w:rPr>
                <w:rFonts w:ascii="Arial" w:hAnsi="Arial" w:cs="Arial"/>
                <w:color w:val="000000"/>
                <w:sz w:val="18"/>
                <w:szCs w:val="18"/>
              </w:rPr>
              <w:t>pogodbe</w:t>
            </w:r>
            <w:r w:rsidR="00F402AA" w:rsidRPr="006C0F1F">
              <w:rPr>
                <w:rFonts w:ascii="Arial" w:hAnsi="Arial" w:cs="Arial"/>
                <w:color w:val="000000"/>
                <w:sz w:val="18"/>
                <w:szCs w:val="18"/>
              </w:rPr>
              <w:t xml:space="preserve"> </w:t>
            </w:r>
            <w:r w:rsidRPr="006C0F1F">
              <w:rPr>
                <w:rFonts w:ascii="Arial" w:hAnsi="Arial" w:cs="Arial"/>
                <w:color w:val="000000"/>
                <w:sz w:val="18"/>
                <w:szCs w:val="18"/>
              </w:rPr>
              <w:t>iz prejšnjega odstavka tega člena oziroma z drugimi ukrepi v skladu s predpisi Republike Slovenije.</w:t>
            </w:r>
          </w:p>
        </w:tc>
      </w:tr>
    </w:tbl>
    <w:p w14:paraId="5A1B8CE4" w14:textId="0D8B3631" w:rsidR="00DD2E54" w:rsidRPr="006C0F1F" w:rsidRDefault="00DD2E54" w:rsidP="00DD2E54">
      <w:pPr>
        <w:spacing w:before="225" w:after="225"/>
        <w:jc w:val="both"/>
      </w:pPr>
      <w:r w:rsidRPr="006C0F1F">
        <w:rPr>
          <w:rFonts w:ascii="Arial" w:hAnsi="Arial" w:cs="Arial"/>
          <w:b/>
          <w:bCs/>
          <w:color w:val="000000"/>
          <w:sz w:val="18"/>
          <w:szCs w:val="18"/>
        </w:rPr>
        <w:t>XVII. REŠEVANJE SPOROV</w:t>
      </w:r>
    </w:p>
    <w:p w14:paraId="6DF8F0ED" w14:textId="77777777" w:rsidR="00DD2E54" w:rsidRPr="006C0F1F" w:rsidRDefault="00DD2E54" w:rsidP="00DD56CC">
      <w:pPr>
        <w:spacing w:after="0"/>
        <w:jc w:val="center"/>
      </w:pPr>
      <w:r w:rsidRPr="006C0F1F">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D2E54" w:rsidRPr="006C0F1F" w14:paraId="5C5FF47C" w14:textId="77777777" w:rsidTr="00DF73B6">
        <w:tc>
          <w:tcPr>
            <w:tcW w:w="0" w:type="auto"/>
            <w:tcMar>
              <w:top w:w="0" w:type="auto"/>
              <w:bottom w:w="0" w:type="auto"/>
            </w:tcMar>
          </w:tcPr>
          <w:p w14:paraId="023F95BC" w14:textId="77777777" w:rsidR="00DD2E54" w:rsidRPr="006C0F1F" w:rsidRDefault="00DD2E54" w:rsidP="00DF73B6">
            <w:pPr>
              <w:spacing w:before="225" w:after="225"/>
              <w:jc w:val="both"/>
            </w:pPr>
            <w:r w:rsidRPr="006C0F1F">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83312D0" w14:textId="4B58BF9B" w:rsidR="00DD2E54" w:rsidRPr="006C0F1F" w:rsidRDefault="00DD2E54" w:rsidP="00DD2E54">
      <w:pPr>
        <w:spacing w:before="225" w:after="225"/>
        <w:jc w:val="both"/>
      </w:pPr>
      <w:r w:rsidRPr="006C0F1F">
        <w:rPr>
          <w:rFonts w:ascii="Arial" w:hAnsi="Arial" w:cs="Arial"/>
          <w:b/>
          <w:bCs/>
          <w:color w:val="000000"/>
          <w:sz w:val="18"/>
          <w:szCs w:val="18"/>
        </w:rPr>
        <w:t>XVIII. KONČNE DOLOČBE</w:t>
      </w:r>
    </w:p>
    <w:p w14:paraId="0A659746" w14:textId="77777777" w:rsidR="00DD2E54" w:rsidRPr="006C0F1F" w:rsidRDefault="00DD2E54" w:rsidP="00DD56CC">
      <w:pPr>
        <w:spacing w:after="0"/>
        <w:jc w:val="center"/>
      </w:pPr>
      <w:r w:rsidRPr="006C0F1F">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D2E54" w:rsidRPr="006C0F1F" w14:paraId="4AE02A01" w14:textId="77777777" w:rsidTr="00DF73B6">
        <w:tc>
          <w:tcPr>
            <w:tcW w:w="0" w:type="auto"/>
            <w:tcMar>
              <w:top w:w="0" w:type="auto"/>
              <w:bottom w:w="0" w:type="auto"/>
            </w:tcMar>
          </w:tcPr>
          <w:p w14:paraId="447A68A4" w14:textId="77777777" w:rsidR="00EA3834" w:rsidRDefault="00EA3834" w:rsidP="00DF73B6">
            <w:pPr>
              <w:spacing w:before="225" w:after="225"/>
              <w:jc w:val="both"/>
              <w:rPr>
                <w:rFonts w:ascii="Arial" w:hAnsi="Arial" w:cs="Arial"/>
                <w:color w:val="000000"/>
                <w:sz w:val="18"/>
                <w:szCs w:val="18"/>
              </w:rPr>
            </w:pPr>
            <w:r w:rsidRPr="00EA3834">
              <w:rPr>
                <w:rFonts w:ascii="Arial" w:hAnsi="Arial" w:cs="Arial"/>
                <w:color w:val="000000"/>
                <w:sz w:val="18"/>
                <w:szCs w:val="18"/>
              </w:rPr>
              <w:t>Ta pogodba je sklenjena z dnem podpisa zadnje pogodbene stranke.  Pogodba začne veljati z dnem, ko izvajalec naročniku predloži finančno zavarovanje za dobro izvedbo pogodbenih obveznosti za izdelavo PZI dokumentacije skladno s 15. členom te pogodbe, vendar najpozneje v roku desetih dni od podpisa pogodbe. Če izvajalec zavarovanja v navedenem roku ne predloži, lahko naročnik od pogodbe odstopi.</w:t>
            </w:r>
          </w:p>
          <w:p w14:paraId="362B9E44" w14:textId="5A9FEE00" w:rsidR="00DD2E54" w:rsidRPr="006C0F1F" w:rsidRDefault="00DD2E54" w:rsidP="00DF73B6">
            <w:pPr>
              <w:spacing w:before="225" w:after="225"/>
              <w:jc w:val="both"/>
            </w:pPr>
            <w:r w:rsidRPr="006C0F1F">
              <w:rPr>
                <w:rFonts w:ascii="Arial" w:hAnsi="Arial" w:cs="Arial"/>
                <w:color w:val="000000"/>
                <w:sz w:val="18"/>
                <w:szCs w:val="18"/>
              </w:rPr>
              <w:t>Pogodba se lahko spremeni ali dopolni s pisnim dodatkom, ki ga sprejmeta in podpišeta obe stranki.</w:t>
            </w:r>
          </w:p>
          <w:p w14:paraId="4263660D" w14:textId="77777777" w:rsidR="00DD2E54" w:rsidRPr="006C0F1F" w:rsidRDefault="00DD2E54" w:rsidP="00DF73B6">
            <w:pPr>
              <w:spacing w:before="225" w:after="225"/>
              <w:jc w:val="both"/>
            </w:pPr>
            <w:r w:rsidRPr="006C0F1F">
              <w:rPr>
                <w:rFonts w:ascii="Arial" w:hAnsi="Arial" w:cs="Arial"/>
                <w:color w:val="000000"/>
                <w:sz w:val="18"/>
                <w:szCs w:val="18"/>
              </w:rPr>
              <w:t>Za razmerja, ki jih predmetna pogodba ne ureja, veljajo določbe zakona, ki ureja obligacijska razmerja.</w:t>
            </w:r>
          </w:p>
          <w:p w14:paraId="7A4EE845" w14:textId="158028B0" w:rsidR="00DD2E54" w:rsidRPr="006C0F1F" w:rsidRDefault="00F4501F" w:rsidP="00DF73B6">
            <w:pPr>
              <w:spacing w:before="225" w:after="225"/>
              <w:jc w:val="both"/>
            </w:pPr>
            <w:r w:rsidRPr="006C0F1F">
              <w:rPr>
                <w:rFonts w:ascii="Arial" w:hAnsi="Arial" w:cs="Arial"/>
                <w:color w:val="000000"/>
                <w:sz w:val="18"/>
                <w:szCs w:val="18"/>
              </w:rPr>
              <w:t>Če je ali postane katerakoli določba te pogodbe nična ali neveljavna</w:t>
            </w:r>
            <w:r w:rsidR="00DD2E54" w:rsidRPr="006C0F1F">
              <w:rPr>
                <w:rFonts w:ascii="Arial" w:hAnsi="Arial" w:cs="Arial"/>
                <w:color w:val="000000"/>
                <w:sz w:val="18"/>
                <w:szCs w:val="18"/>
              </w:rPr>
              <w:t>, to ne vpliva na ostale pogodbene določbe. Neveljavna določba se nadomesti z veljavno, ki mora čim bolj ustrezati namenu, ki ga je zasledovala neveljavna določba.</w:t>
            </w:r>
          </w:p>
          <w:p w14:paraId="63BE6468" w14:textId="77777777" w:rsidR="00DD2E54" w:rsidRPr="006C0F1F" w:rsidRDefault="00DD2E54" w:rsidP="00DF73B6">
            <w:pPr>
              <w:spacing w:before="225" w:after="225"/>
              <w:jc w:val="both"/>
              <w:rPr>
                <w:rFonts w:ascii="Arial" w:hAnsi="Arial" w:cs="Arial"/>
                <w:color w:val="000000"/>
                <w:sz w:val="18"/>
                <w:szCs w:val="18"/>
              </w:rPr>
            </w:pPr>
            <w:r w:rsidRPr="006C0F1F">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031A051" w14:textId="6BBA96F1" w:rsidR="00F4501F" w:rsidRPr="006C0F1F" w:rsidRDefault="00F4501F" w:rsidP="00DF73B6">
            <w:pPr>
              <w:spacing w:before="225" w:after="225"/>
              <w:jc w:val="both"/>
            </w:pPr>
            <w:r w:rsidRPr="006C0F1F">
              <w:rPr>
                <w:rFonts w:ascii="Arial" w:hAnsi="Arial" w:cs="Arial"/>
                <w:sz w:val="18"/>
                <w:szCs w:val="18"/>
              </w:rPr>
              <w:t>Pogodbeni stranki izjavljata, da sta pogodbo prebrali, razumeli njeno vsebino ter jo v znak soglasja z njeno vsebino podpisujeta.</w:t>
            </w:r>
          </w:p>
        </w:tc>
      </w:tr>
    </w:tbl>
    <w:p w14:paraId="14B83564" w14:textId="77777777" w:rsidR="00DD2E54" w:rsidRPr="006C0F1F" w:rsidRDefault="00DD2E54" w:rsidP="00DD56CC">
      <w:pPr>
        <w:spacing w:after="0"/>
        <w:jc w:val="center"/>
      </w:pPr>
      <w:r w:rsidRPr="006C0F1F">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D2E54" w:rsidRPr="006C0F1F" w14:paraId="7E619417" w14:textId="77777777" w:rsidTr="00DF73B6">
        <w:tc>
          <w:tcPr>
            <w:tcW w:w="0" w:type="auto"/>
            <w:tcMar>
              <w:top w:w="0" w:type="auto"/>
              <w:bottom w:w="0" w:type="auto"/>
            </w:tcMar>
          </w:tcPr>
          <w:p w14:paraId="79E50CAD" w14:textId="77777777" w:rsidR="00DD2E54" w:rsidRPr="006C0F1F" w:rsidRDefault="00DD2E54" w:rsidP="00DF73B6">
            <w:pPr>
              <w:spacing w:before="225" w:after="225"/>
              <w:jc w:val="both"/>
              <w:rPr>
                <w:rFonts w:ascii="Arial" w:hAnsi="Arial" w:cs="Arial"/>
                <w:color w:val="000000"/>
                <w:sz w:val="18"/>
                <w:szCs w:val="18"/>
              </w:rPr>
            </w:pPr>
            <w:r w:rsidRPr="006C0F1F">
              <w:rPr>
                <w:rFonts w:ascii="Arial" w:hAnsi="Arial" w:cs="Arial"/>
                <w:color w:val="000000"/>
                <w:sz w:val="18"/>
                <w:szCs w:val="18"/>
              </w:rPr>
              <w:t>Pogodba je sestavljena in podpisana v štirih (4) enakih izvodih, od katerih izvajalec prejme dva (2) izvoda in naročnik dva (2) izvoda.</w:t>
            </w:r>
          </w:p>
          <w:p w14:paraId="5BFF3192" w14:textId="77777777" w:rsidR="00DD2E54" w:rsidRPr="006C0F1F" w:rsidRDefault="00DD2E54" w:rsidP="00DF73B6">
            <w:pPr>
              <w:tabs>
                <w:tab w:val="left" w:pos="1920"/>
              </w:tabs>
            </w:pPr>
            <w:r w:rsidRPr="006C0F1F">
              <w:tab/>
            </w:r>
          </w:p>
          <w:p w14:paraId="63243066" w14:textId="77777777" w:rsidR="00DD56CC" w:rsidRPr="006C0F1F" w:rsidRDefault="00DD56CC" w:rsidP="00DF73B6">
            <w:pPr>
              <w:tabs>
                <w:tab w:val="left" w:pos="1920"/>
              </w:tabs>
            </w:pPr>
          </w:p>
        </w:tc>
      </w:tr>
    </w:tbl>
    <w:p w14:paraId="7C620578" w14:textId="77777777" w:rsidR="00DD2E54" w:rsidRPr="006C0F1F" w:rsidRDefault="00DD2E54">
      <w:pPr>
        <w:spacing w:before="225" w:after="225" w:line="240" w:lineRule="auto"/>
        <w:jc w:val="both"/>
        <w:rPr>
          <w:rFonts w:ascii="Arial" w:hAnsi="Arial" w:cs="Arial"/>
          <w:b/>
          <w:bCs/>
          <w:color w:val="000000"/>
          <w:sz w:val="18"/>
          <w:szCs w:val="18"/>
        </w:rPr>
      </w:pPr>
    </w:p>
    <w:p w14:paraId="24932D09" w14:textId="79B97241" w:rsidR="009B778D" w:rsidRPr="006C0F1F" w:rsidRDefault="00000000" w:rsidP="00DD56CC">
      <w:pPr>
        <w:rPr>
          <w:rFonts w:ascii="Arial" w:hAnsi="Arial" w:cs="Arial"/>
          <w:b/>
          <w:bCs/>
          <w:color w:val="000000"/>
          <w:sz w:val="18"/>
          <w:szCs w:val="18"/>
        </w:rPr>
      </w:pPr>
      <w:r w:rsidRPr="006C0F1F">
        <w:rPr>
          <w:rFonts w:ascii="Arial" w:hAnsi="Arial" w:cs="Arial"/>
          <w:color w:val="000000"/>
          <w:sz w:val="18"/>
          <w:szCs w:val="18"/>
        </w:rPr>
        <w:t>V/na ________________, dne ________________</w:t>
      </w:r>
    </w:p>
    <w:sectPr w:rsidR="009B778D" w:rsidRPr="006C0F1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2593A0" w14:textId="77777777" w:rsidR="00EE2500" w:rsidRDefault="00EE2500" w:rsidP="006975C6">
      <w:pPr>
        <w:spacing w:after="0" w:line="240" w:lineRule="auto"/>
      </w:pPr>
      <w:r>
        <w:separator/>
      </w:r>
    </w:p>
  </w:endnote>
  <w:endnote w:type="continuationSeparator" w:id="0">
    <w:p w14:paraId="7C5F393F" w14:textId="77777777" w:rsidR="00EE2500" w:rsidRDefault="00EE250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cs="Arial"/>
        <w:sz w:val="18"/>
        <w:szCs w:val="18"/>
      </w:rPr>
      <w:id w:val="-699631248"/>
      <w:docPartObj>
        <w:docPartGallery w:val="Page Numbers (Bottom of Page)"/>
        <w:docPartUnique/>
      </w:docPartObj>
    </w:sdtPr>
    <w:sdtEndPr>
      <w:rPr>
        <w:noProof/>
      </w:rPr>
    </w:sdtEndPr>
    <w:sdtContent>
      <w:p w14:paraId="7B642D5E" w14:textId="77777777" w:rsidR="0076010D" w:rsidRDefault="0076010D" w:rsidP="0076010D">
        <w:pPr>
          <w:pStyle w:val="Footer"/>
          <w:shd w:val="clear" w:color="auto" w:fill="FFFFFF" w:themeFill="background1"/>
          <w:ind w:left="7513"/>
          <w:jc w:val="center"/>
          <w:rPr>
            <w:rFonts w:ascii="Arial" w:hAnsi="Arial" w:cs="Arial"/>
            <w:sz w:val="18"/>
            <w:szCs w:val="18"/>
          </w:rPr>
        </w:pPr>
      </w:p>
      <w:p w14:paraId="4D2D6C6E" w14:textId="77777777" w:rsidR="0076010D" w:rsidRPr="00330F78" w:rsidRDefault="0076010D" w:rsidP="0076010D">
        <w:pPr>
          <w:pStyle w:val="Footer"/>
          <w:shd w:val="clear" w:color="auto" w:fill="FFFFFF" w:themeFill="background1"/>
          <w:ind w:left="7513"/>
          <w:jc w:val="center"/>
          <w:rPr>
            <w:rFonts w:ascii="Arial" w:hAnsi="Arial" w:cs="Arial"/>
            <w:sz w:val="18"/>
            <w:szCs w:val="18"/>
          </w:rPr>
        </w:pPr>
        <w:r w:rsidRPr="00330F78">
          <w:rPr>
            <w:rFonts w:ascii="Arial" w:hAnsi="Arial" w:cs="Arial"/>
            <w:sz w:val="18"/>
            <w:szCs w:val="18"/>
          </w:rPr>
          <w:fldChar w:fldCharType="begin"/>
        </w:r>
        <w:r w:rsidRPr="00330F78">
          <w:rPr>
            <w:rFonts w:ascii="Arial" w:hAnsi="Arial" w:cs="Arial"/>
            <w:sz w:val="18"/>
            <w:szCs w:val="18"/>
          </w:rPr>
          <w:instrText xml:space="preserve"> PAGE   \* MERGEFORMAT </w:instrText>
        </w:r>
        <w:r w:rsidRPr="00330F78">
          <w:rPr>
            <w:rFonts w:ascii="Arial" w:hAnsi="Arial" w:cs="Arial"/>
            <w:sz w:val="18"/>
            <w:szCs w:val="18"/>
          </w:rPr>
          <w:fldChar w:fldCharType="separate"/>
        </w:r>
        <w:r>
          <w:rPr>
            <w:rFonts w:ascii="Arial" w:hAnsi="Arial" w:cs="Arial"/>
            <w:sz w:val="18"/>
            <w:szCs w:val="18"/>
          </w:rPr>
          <w:t>1</w:t>
        </w:r>
        <w:r w:rsidRPr="00330F78">
          <w:rPr>
            <w:rFonts w:ascii="Arial" w:hAnsi="Arial" w:cs="Arial"/>
            <w:noProof/>
            <w:sz w:val="18"/>
            <w:szCs w:val="18"/>
          </w:rPr>
          <w:fldChar w:fldCharType="end"/>
        </w:r>
      </w:p>
    </w:sdtContent>
  </w:sdt>
  <w:p w14:paraId="62A58669" w14:textId="3C8F5547" w:rsidR="0076010D" w:rsidRDefault="006E4841" w:rsidP="0076010D">
    <w:pPr>
      <w:pStyle w:val="Footer"/>
      <w:spacing w:after="120"/>
      <w:jc w:val="center"/>
      <w:rPr>
        <w:rFonts w:ascii="Arial" w:hAnsi="Arial" w:cs="Arial"/>
        <w:sz w:val="18"/>
        <w:szCs w:val="18"/>
      </w:rPr>
    </w:pPr>
    <w:r>
      <w:rPr>
        <w:rFonts w:ascii="Arial" w:hAnsi="Arial" w:cs="Arial"/>
        <w:sz w:val="18"/>
        <w:szCs w:val="18"/>
      </w:rPr>
      <w:t>RAZPISNA DOKUMENTACIJA</w:t>
    </w:r>
  </w:p>
  <w:p w14:paraId="46DDDA03" w14:textId="147201C0" w:rsidR="003F7C5C" w:rsidRPr="0076010D" w:rsidRDefault="006E4841" w:rsidP="006E4841">
    <w:pPr>
      <w:pStyle w:val="Footer"/>
      <w:jc w:val="center"/>
      <w:rPr>
        <w:rFonts w:ascii="Arial" w:hAnsi="Arial" w:cs="Arial"/>
        <w:b/>
        <w:bCs/>
        <w:sz w:val="18"/>
        <w:szCs w:val="18"/>
      </w:rPr>
    </w:pPr>
    <w:r w:rsidRPr="00C722C3">
      <w:rPr>
        <w:rFonts w:ascii="Arial" w:hAnsi="Arial" w:cs="Arial"/>
        <w:b/>
        <w:bCs/>
        <w:sz w:val="18"/>
        <w:szCs w:val="18"/>
      </w:rPr>
      <w:t xml:space="preserve">Storitev izdelave PZI dokumentacije - načrt </w:t>
    </w:r>
    <w:r w:rsidR="00F65852" w:rsidRPr="00C722C3">
      <w:rPr>
        <w:rFonts w:ascii="Arial" w:hAnsi="Arial" w:cs="Arial"/>
        <w:b/>
        <w:bCs/>
        <w:sz w:val="18"/>
        <w:szCs w:val="18"/>
      </w:rPr>
      <w:t>gradben</w:t>
    </w:r>
    <w:r w:rsidR="00F65852">
      <w:rPr>
        <w:rFonts w:ascii="Arial" w:hAnsi="Arial" w:cs="Arial"/>
        <w:b/>
        <w:bCs/>
        <w:sz w:val="18"/>
        <w:szCs w:val="18"/>
      </w:rPr>
      <w:t>ih</w:t>
    </w:r>
    <w:r w:rsidR="00F65852" w:rsidRPr="00C722C3">
      <w:rPr>
        <w:rFonts w:ascii="Arial" w:hAnsi="Arial" w:cs="Arial"/>
        <w:b/>
        <w:bCs/>
        <w:sz w:val="18"/>
        <w:szCs w:val="18"/>
      </w:rPr>
      <w:t xml:space="preserve"> </w:t>
    </w:r>
    <w:r w:rsidRPr="00C722C3">
      <w:rPr>
        <w:rFonts w:ascii="Arial" w:hAnsi="Arial" w:cs="Arial"/>
        <w:b/>
        <w:bCs/>
        <w:sz w:val="18"/>
        <w:szCs w:val="18"/>
      </w:rPr>
      <w:t>konstrukcij</w:t>
    </w:r>
    <w:r w:rsidR="00F65852">
      <w:rPr>
        <w:rFonts w:ascii="Arial" w:hAnsi="Arial" w:cs="Arial"/>
        <w:b/>
        <w:bCs/>
        <w:sz w:val="18"/>
        <w:szCs w:val="18"/>
      </w:rPr>
      <w:t xml:space="preserve"> </w:t>
    </w:r>
    <w:r w:rsidR="00DD6D9C">
      <w:rPr>
        <w:rFonts w:ascii="Arial" w:hAnsi="Arial" w:cs="Arial"/>
        <w:b/>
        <w:bCs/>
        <w:sz w:val="18"/>
        <w:szCs w:val="18"/>
      </w:rPr>
      <w:t xml:space="preserve"> </w:t>
    </w:r>
    <w:r w:rsidR="00DD6D9C">
      <w:rPr>
        <w:rFonts w:ascii="Arial" w:hAnsi="Arial" w:cs="Arial"/>
        <w:color w:val="000000"/>
        <w:sz w:val="18"/>
        <w:szCs w:val="18"/>
      </w:rPr>
      <w:t>(Načrt s področja gradbeništva)</w:t>
    </w:r>
    <w:r w:rsidR="00DD6D9C" w:rsidRPr="006C0F1F">
      <w:rPr>
        <w:rFonts w:ascii="Arial" w:hAnsi="Arial" w:cs="Arial"/>
        <w:color w:val="000000"/>
        <w:sz w:val="18"/>
        <w:szCs w:val="18"/>
      </w:rPr>
      <w:t xml:space="preserve"> </w:t>
    </w:r>
    <w:r w:rsidRPr="00C722C3">
      <w:rPr>
        <w:rFonts w:ascii="Arial" w:hAnsi="Arial" w:cs="Arial"/>
        <w:b/>
        <w:bCs/>
        <w:sz w:val="18"/>
        <w:szCs w:val="18"/>
      </w:rPr>
      <w:t xml:space="preserve"> za rekonstrukcijo </w:t>
    </w:r>
    <w:r w:rsidR="002E7497">
      <w:rPr>
        <w:rFonts w:ascii="Arial" w:hAnsi="Arial" w:cs="Arial"/>
        <w:b/>
        <w:bCs/>
        <w:sz w:val="18"/>
        <w:szCs w:val="18"/>
      </w:rPr>
      <w:t>»</w:t>
    </w:r>
    <w:r w:rsidRPr="00C722C3">
      <w:rPr>
        <w:rFonts w:ascii="Arial" w:hAnsi="Arial" w:cs="Arial"/>
        <w:b/>
        <w:bCs/>
        <w:sz w:val="18"/>
        <w:szCs w:val="18"/>
      </w:rPr>
      <w:t>Servitski samostan v Kopru</w:t>
    </w:r>
    <w:r>
      <w:rPr>
        <w:rFonts w:ascii="Arial" w:hAnsi="Arial" w:cs="Arial"/>
        <w:b/>
        <w:bCs/>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977FC"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27B3FC"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371428"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545939"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530DBC"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48DE62"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B8FD67"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D86EDB" w14:textId="77777777" w:rsidR="00EE2500" w:rsidRDefault="00EE2500" w:rsidP="006975C6">
      <w:pPr>
        <w:spacing w:after="0" w:line="240" w:lineRule="auto"/>
      </w:pPr>
      <w:r>
        <w:separator/>
      </w:r>
    </w:p>
  </w:footnote>
  <w:footnote w:type="continuationSeparator" w:id="0">
    <w:p w14:paraId="17A1959B" w14:textId="77777777" w:rsidR="00EE2500" w:rsidRDefault="00EE2500" w:rsidP="006975C6">
      <w:pPr>
        <w:spacing w:after="0" w:line="240" w:lineRule="auto"/>
      </w:pPr>
      <w:r>
        <w:continuationSeparator/>
      </w:r>
    </w:p>
  </w:footnote>
  <w:footnote w:id="1">
    <w:p w14:paraId="569298F2" w14:textId="347A50CA" w:rsidR="00A90476" w:rsidRPr="00A90476" w:rsidRDefault="00A90476" w:rsidP="00A90476">
      <w:pPr>
        <w:pStyle w:val="FootnoteText"/>
        <w:jc w:val="both"/>
        <w:rPr>
          <w:rFonts w:ascii="Arial" w:hAnsi="Arial" w:cs="Arial"/>
          <w:i/>
          <w:iCs/>
          <w:sz w:val="16"/>
          <w:szCs w:val="16"/>
        </w:rPr>
      </w:pPr>
      <w:r w:rsidRPr="00A90476">
        <w:rPr>
          <w:rStyle w:val="FootnoteReference"/>
          <w:rFonts w:ascii="Arial" w:hAnsi="Arial" w:cs="Arial"/>
          <w:i/>
          <w:iCs/>
          <w:sz w:val="16"/>
          <w:szCs w:val="16"/>
        </w:rPr>
        <w:footnoteRef/>
      </w:r>
      <w:r w:rsidRPr="00A90476">
        <w:rPr>
          <w:rFonts w:ascii="Arial" w:hAnsi="Arial" w:cs="Arial"/>
          <w:i/>
          <w:iCs/>
          <w:sz w:val="16"/>
          <w:szCs w:val="16"/>
        </w:rPr>
        <w:t xml:space="preserve"> </w:t>
      </w:r>
      <w:r>
        <w:rPr>
          <w:rFonts w:ascii="Arial" w:hAnsi="Arial" w:cs="Arial"/>
          <w:i/>
          <w:iCs/>
          <w:sz w:val="16"/>
          <w:szCs w:val="16"/>
        </w:rPr>
        <w:t>Pri projektantskem nadzoru ponudnik v stolpcu »</w:t>
      </w:r>
      <w:r w:rsidRPr="00A90476">
        <w:rPr>
          <w:rFonts w:ascii="Arial" w:hAnsi="Arial" w:cs="Arial"/>
          <w:i/>
          <w:iCs/>
          <w:sz w:val="16"/>
          <w:szCs w:val="16"/>
        </w:rPr>
        <w:t>Cena na enoto brez DDV</w:t>
      </w:r>
      <w:r>
        <w:rPr>
          <w:rFonts w:ascii="Arial" w:hAnsi="Arial" w:cs="Arial"/>
          <w:i/>
          <w:iCs/>
          <w:sz w:val="16"/>
          <w:szCs w:val="16"/>
        </w:rPr>
        <w:t xml:space="preserve">« ponudnik navede ponudbeno ceno </w:t>
      </w:r>
      <w:r w:rsidRPr="00A90476">
        <w:rPr>
          <w:rFonts w:ascii="Arial" w:hAnsi="Arial" w:cs="Arial"/>
          <w:i/>
          <w:iCs/>
          <w:sz w:val="16"/>
          <w:szCs w:val="16"/>
        </w:rPr>
        <w:t>ene (1) ure projektantskega nadzora brez DDV</w:t>
      </w:r>
      <w:r>
        <w:rPr>
          <w:rFonts w:ascii="Arial" w:hAnsi="Arial" w:cs="Arial"/>
          <w:i/>
          <w:iCs/>
          <w:sz w:val="16"/>
          <w:szCs w:val="16"/>
        </w:rPr>
        <w:t xml:space="preserve">, v stolpcu »Vrednost brez DDV« ponudnik navede skupno vrednost predvidenih 40 ur nadzora (torej ponudbena cena na uro v EUR brez DDV x 40), v stolpcu »DDV« ponudnik navede vrednost DDV za predvidenih 40 ur nadzora in v stolpcu »Vrednost z DDV« ponudbeno vrednost </w:t>
      </w:r>
      <w:r w:rsidRPr="00A90476">
        <w:rPr>
          <w:rFonts w:ascii="Arial" w:hAnsi="Arial" w:cs="Arial"/>
          <w:i/>
          <w:iCs/>
          <w:sz w:val="16"/>
          <w:szCs w:val="16"/>
        </w:rPr>
        <w:t>predvidenih 40 ur projektantskega nadzora</w:t>
      </w:r>
      <w:r>
        <w:rPr>
          <w:rFonts w:ascii="Arial" w:hAnsi="Arial" w:cs="Arial"/>
          <w:i/>
          <w:iCs/>
          <w:sz w:val="16"/>
          <w:szCs w:val="16"/>
        </w:rPr>
        <w:t xml:space="preserve"> v EUR z vključenim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4A0" w:firstRow="1" w:lastRow="0" w:firstColumn="1" w:lastColumn="0" w:noHBand="0" w:noVBand="1"/>
    </w:tblPr>
    <w:tblGrid>
      <w:gridCol w:w="1190"/>
      <w:gridCol w:w="3671"/>
      <w:gridCol w:w="4209"/>
    </w:tblGrid>
    <w:tr w:rsidR="009801BE" w:rsidRPr="006F1DA5" w14:paraId="356E5D2A" w14:textId="77777777" w:rsidTr="007A0DB7">
      <w:trPr>
        <w:trHeight w:val="1268"/>
      </w:trPr>
      <w:tc>
        <w:tcPr>
          <w:tcW w:w="1242" w:type="dxa"/>
        </w:tcPr>
        <w:p w14:paraId="0C9FC0DE" w14:textId="77777777" w:rsidR="009801BE" w:rsidRPr="006F1DA5" w:rsidRDefault="009801BE" w:rsidP="009801BE">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1B0978CA" wp14:editId="556B9FB2">
                <wp:simplePos x="0" y="0"/>
                <wp:positionH relativeFrom="page">
                  <wp:posOffset>-342179</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87" w:type="dxa"/>
        </w:tcPr>
        <w:p w14:paraId="67B6C4A3" w14:textId="77777777" w:rsidR="009801BE" w:rsidRPr="006F1DA5" w:rsidRDefault="009801BE" w:rsidP="009801BE">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UNIVERZA NA PRIMORSKEM UNIVERSITA DEL LITORALE</w:t>
          </w:r>
        </w:p>
        <w:p w14:paraId="69A27FB2" w14:textId="77777777" w:rsidR="009801BE" w:rsidRPr="006F1DA5" w:rsidRDefault="009801BE" w:rsidP="009801BE">
          <w:pPr>
            <w:pStyle w:val="Header"/>
            <w:rPr>
              <w:rFonts w:ascii="Arial" w:hAnsi="Arial" w:cs="Arial"/>
              <w:color w:val="000000" w:themeColor="text1"/>
              <w:sz w:val="16"/>
              <w:szCs w:val="16"/>
            </w:rPr>
          </w:pPr>
          <w:r w:rsidRPr="006F1DA5">
            <w:rPr>
              <w:rFonts w:ascii="Arial" w:hAnsi="Arial" w:cs="Arial"/>
              <w:color w:val="000000" w:themeColor="text1"/>
              <w:sz w:val="16"/>
              <w:szCs w:val="16"/>
            </w:rPr>
            <w:t>Titov trg 4</w:t>
          </w:r>
        </w:p>
        <w:p w14:paraId="1A09D1BE" w14:textId="77777777" w:rsidR="009801BE" w:rsidRPr="006F1DA5" w:rsidRDefault="009801BE" w:rsidP="009801BE">
          <w:pPr>
            <w:pStyle w:val="Header"/>
            <w:rPr>
              <w:rFonts w:ascii="Arial" w:hAnsi="Arial" w:cs="Arial"/>
              <w:color w:val="000000" w:themeColor="text1"/>
              <w:sz w:val="16"/>
              <w:szCs w:val="16"/>
            </w:rPr>
          </w:pPr>
          <w:r w:rsidRPr="006F1DA5">
            <w:rPr>
              <w:rFonts w:ascii="Arial" w:hAnsi="Arial" w:cs="Arial"/>
              <w:color w:val="000000" w:themeColor="text1"/>
              <w:sz w:val="16"/>
              <w:szCs w:val="16"/>
            </w:rPr>
            <w:t>6000 KOPER-CAPODISTRIA</w:t>
          </w:r>
        </w:p>
        <w:p w14:paraId="05C02617" w14:textId="77777777" w:rsidR="009801BE" w:rsidRPr="006F1DA5" w:rsidRDefault="009801BE" w:rsidP="009801BE">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https://www.upr.si/</w:t>
          </w:r>
        </w:p>
        <w:p w14:paraId="3781FF72" w14:textId="77777777" w:rsidR="009801BE" w:rsidRPr="006F1DA5" w:rsidRDefault="009801BE" w:rsidP="009801BE">
          <w:pPr>
            <w:pStyle w:val="Header"/>
            <w:rPr>
              <w:rFonts w:ascii="Arial" w:hAnsi="Arial" w:cs="Arial"/>
              <w:b/>
              <w:color w:val="000000" w:themeColor="text1"/>
            </w:rPr>
          </w:pPr>
          <w:r w:rsidRPr="006F1DA5">
            <w:rPr>
              <w:rFonts w:ascii="Arial" w:hAnsi="Arial" w:cs="Arial"/>
              <w:color w:val="000000" w:themeColor="text1"/>
              <w:sz w:val="16"/>
              <w:szCs w:val="16"/>
            </w:rPr>
            <w:t>Email: info@upr.si</w:t>
          </w:r>
        </w:p>
      </w:tc>
      <w:tc>
        <w:tcPr>
          <w:tcW w:w="4209" w:type="dxa"/>
        </w:tcPr>
        <w:p w14:paraId="11319002" w14:textId="77777777" w:rsidR="009801BE" w:rsidRPr="006F1DA5" w:rsidRDefault="009801BE" w:rsidP="009801BE">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1CDA3FFD" wp14:editId="7BD59BF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4593F7" w14:textId="77777777" w:rsidR="003F7C5C" w:rsidRPr="009801BE" w:rsidRDefault="003F7C5C" w:rsidP="009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0946EA"/>
    <w:multiLevelType w:val="multilevel"/>
    <w:tmpl w:val="9278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0561B"/>
    <w:multiLevelType w:val="multilevel"/>
    <w:tmpl w:val="2F0C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57ECE"/>
    <w:multiLevelType w:val="hybridMultilevel"/>
    <w:tmpl w:val="E78C6304"/>
    <w:lvl w:ilvl="0" w:tplc="F6081CC0">
      <w:start w:val="1"/>
      <w:numFmt w:val="bullet"/>
      <w:lvlText w:val=""/>
      <w:lvlJc w:val="left"/>
      <w:pPr>
        <w:ind w:left="720" w:hanging="360"/>
      </w:pPr>
      <w:rPr>
        <w:rFonts w:ascii="Symbol" w:hAnsi="Symbol" w:cs="Symbol" w:hint="default"/>
        <w:sz w:val="18"/>
        <w:szCs w:val="18"/>
      </w:rPr>
    </w:lvl>
    <w:lvl w:ilvl="1" w:tplc="66067A28">
      <w:start w:val="1"/>
      <w:numFmt w:val="bullet"/>
      <w:lvlText w:val="o"/>
      <w:lvlJc w:val="left"/>
      <w:pPr>
        <w:ind w:left="1440" w:hanging="360"/>
      </w:pPr>
      <w:rPr>
        <w:rFonts w:ascii="Courier New" w:hAnsi="Courier New" w:cs="Courier New" w:hint="default"/>
      </w:rPr>
    </w:lvl>
    <w:lvl w:ilvl="2" w:tplc="C778FF58">
      <w:start w:val="1"/>
      <w:numFmt w:val="bullet"/>
      <w:lvlText w:val=""/>
      <w:lvlJc w:val="left"/>
      <w:pPr>
        <w:ind w:left="2160" w:hanging="360"/>
      </w:pPr>
      <w:rPr>
        <w:rFonts w:ascii="Wingdings" w:hAnsi="Wingdings" w:cs="Wingdings" w:hint="default"/>
      </w:rPr>
    </w:lvl>
    <w:lvl w:ilvl="3" w:tplc="99F4C7D2">
      <w:start w:val="1"/>
      <w:numFmt w:val="bullet"/>
      <w:lvlText w:val=""/>
      <w:lvlJc w:val="left"/>
      <w:pPr>
        <w:ind w:left="2880" w:hanging="360"/>
      </w:pPr>
      <w:rPr>
        <w:rFonts w:ascii="Symbol" w:hAnsi="Symbol" w:cs="Symbol" w:hint="default"/>
      </w:rPr>
    </w:lvl>
    <w:lvl w:ilvl="4" w:tplc="7408D4B6">
      <w:start w:val="1"/>
      <w:numFmt w:val="bullet"/>
      <w:lvlText w:val="o"/>
      <w:lvlJc w:val="left"/>
      <w:pPr>
        <w:ind w:left="3600" w:hanging="360"/>
      </w:pPr>
      <w:rPr>
        <w:rFonts w:ascii="Courier New" w:hAnsi="Courier New" w:cs="Courier New" w:hint="default"/>
      </w:rPr>
    </w:lvl>
    <w:lvl w:ilvl="5" w:tplc="EF7AAB8E">
      <w:start w:val="1"/>
      <w:numFmt w:val="bullet"/>
      <w:lvlText w:val=""/>
      <w:lvlJc w:val="left"/>
      <w:pPr>
        <w:ind w:left="4320" w:hanging="360"/>
      </w:pPr>
      <w:rPr>
        <w:rFonts w:ascii="Wingdings" w:hAnsi="Wingdings" w:cs="Wingdings" w:hint="default"/>
      </w:rPr>
    </w:lvl>
    <w:lvl w:ilvl="6" w:tplc="14704B54">
      <w:start w:val="1"/>
      <w:numFmt w:val="bullet"/>
      <w:lvlText w:val=""/>
      <w:lvlJc w:val="left"/>
      <w:pPr>
        <w:ind w:left="5040" w:hanging="360"/>
      </w:pPr>
      <w:rPr>
        <w:rFonts w:ascii="Symbol" w:hAnsi="Symbol" w:cs="Symbol" w:hint="default"/>
      </w:rPr>
    </w:lvl>
    <w:lvl w:ilvl="7" w:tplc="4DF05E86">
      <w:start w:val="1"/>
      <w:numFmt w:val="bullet"/>
      <w:lvlText w:val="o"/>
      <w:lvlJc w:val="left"/>
      <w:pPr>
        <w:ind w:left="5760" w:hanging="360"/>
      </w:pPr>
      <w:rPr>
        <w:rFonts w:ascii="Courier New" w:hAnsi="Courier New" w:cs="Courier New" w:hint="default"/>
      </w:rPr>
    </w:lvl>
    <w:lvl w:ilvl="8" w:tplc="A09E3900">
      <w:start w:val="1"/>
      <w:numFmt w:val="bullet"/>
      <w:lvlText w:val=""/>
      <w:lvlJc w:val="left"/>
      <w:pPr>
        <w:ind w:left="6480" w:hanging="360"/>
      </w:pPr>
      <w:rPr>
        <w:rFonts w:ascii="Wingdings" w:hAnsi="Wingdings" w:cs="Wingdings" w:hint="default"/>
      </w:rPr>
    </w:lvl>
  </w:abstractNum>
  <w:abstractNum w:abstractNumId="3" w15:restartNumberingAfterBreak="0">
    <w:nsid w:val="15B2056E"/>
    <w:multiLevelType w:val="hybridMultilevel"/>
    <w:tmpl w:val="EEAE199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F5C0C"/>
    <w:multiLevelType w:val="hybridMultilevel"/>
    <w:tmpl w:val="01961CBE"/>
    <w:lvl w:ilvl="0" w:tplc="173A7FFE">
      <w:start w:val="1"/>
      <w:numFmt w:val="bullet"/>
      <w:lvlText w:val=""/>
      <w:lvlJc w:val="left"/>
      <w:pPr>
        <w:ind w:left="720" w:hanging="360"/>
      </w:pPr>
      <w:rPr>
        <w:rFonts w:ascii="Symbol" w:hAnsi="Symbol" w:cs="Symbol" w:hint="default"/>
        <w:sz w:val="18"/>
        <w:szCs w:val="18"/>
      </w:rPr>
    </w:lvl>
    <w:lvl w:ilvl="1" w:tplc="BAB2D81C">
      <w:start w:val="1"/>
      <w:numFmt w:val="bullet"/>
      <w:lvlText w:val="o"/>
      <w:lvlJc w:val="left"/>
      <w:pPr>
        <w:ind w:left="1440" w:hanging="360"/>
      </w:pPr>
      <w:rPr>
        <w:rFonts w:ascii="Courier New" w:hAnsi="Courier New" w:cs="Courier New" w:hint="default"/>
      </w:rPr>
    </w:lvl>
    <w:lvl w:ilvl="2" w:tplc="3ACE6F6A">
      <w:start w:val="1"/>
      <w:numFmt w:val="bullet"/>
      <w:lvlText w:val=""/>
      <w:lvlJc w:val="left"/>
      <w:pPr>
        <w:ind w:left="2160" w:hanging="360"/>
      </w:pPr>
      <w:rPr>
        <w:rFonts w:ascii="Wingdings" w:hAnsi="Wingdings" w:cs="Wingdings" w:hint="default"/>
      </w:rPr>
    </w:lvl>
    <w:lvl w:ilvl="3" w:tplc="D6EEE2D6">
      <w:start w:val="1"/>
      <w:numFmt w:val="bullet"/>
      <w:lvlText w:val=""/>
      <w:lvlJc w:val="left"/>
      <w:pPr>
        <w:ind w:left="2880" w:hanging="360"/>
      </w:pPr>
      <w:rPr>
        <w:rFonts w:ascii="Symbol" w:hAnsi="Symbol" w:cs="Symbol" w:hint="default"/>
      </w:rPr>
    </w:lvl>
    <w:lvl w:ilvl="4" w:tplc="D1680F9A">
      <w:start w:val="1"/>
      <w:numFmt w:val="bullet"/>
      <w:lvlText w:val="o"/>
      <w:lvlJc w:val="left"/>
      <w:pPr>
        <w:ind w:left="3600" w:hanging="360"/>
      </w:pPr>
      <w:rPr>
        <w:rFonts w:ascii="Courier New" w:hAnsi="Courier New" w:cs="Courier New" w:hint="default"/>
      </w:rPr>
    </w:lvl>
    <w:lvl w:ilvl="5" w:tplc="DF80F0E6">
      <w:start w:val="1"/>
      <w:numFmt w:val="bullet"/>
      <w:lvlText w:val=""/>
      <w:lvlJc w:val="left"/>
      <w:pPr>
        <w:ind w:left="4320" w:hanging="360"/>
      </w:pPr>
      <w:rPr>
        <w:rFonts w:ascii="Wingdings" w:hAnsi="Wingdings" w:cs="Wingdings" w:hint="default"/>
      </w:rPr>
    </w:lvl>
    <w:lvl w:ilvl="6" w:tplc="2B22122A">
      <w:start w:val="1"/>
      <w:numFmt w:val="bullet"/>
      <w:lvlText w:val=""/>
      <w:lvlJc w:val="left"/>
      <w:pPr>
        <w:ind w:left="5040" w:hanging="360"/>
      </w:pPr>
      <w:rPr>
        <w:rFonts w:ascii="Symbol" w:hAnsi="Symbol" w:cs="Symbol" w:hint="default"/>
      </w:rPr>
    </w:lvl>
    <w:lvl w:ilvl="7" w:tplc="4BEE6914">
      <w:start w:val="1"/>
      <w:numFmt w:val="bullet"/>
      <w:lvlText w:val="o"/>
      <w:lvlJc w:val="left"/>
      <w:pPr>
        <w:ind w:left="5760" w:hanging="360"/>
      </w:pPr>
      <w:rPr>
        <w:rFonts w:ascii="Courier New" w:hAnsi="Courier New" w:cs="Courier New" w:hint="default"/>
      </w:rPr>
    </w:lvl>
    <w:lvl w:ilvl="8" w:tplc="7F66FB70">
      <w:start w:val="1"/>
      <w:numFmt w:val="bullet"/>
      <w:lvlText w:val=""/>
      <w:lvlJc w:val="left"/>
      <w:pPr>
        <w:ind w:left="6480" w:hanging="360"/>
      </w:pPr>
      <w:rPr>
        <w:rFonts w:ascii="Wingdings" w:hAnsi="Wingdings" w:cs="Wingdings" w:hint="default"/>
      </w:rPr>
    </w:lvl>
  </w:abstractNum>
  <w:abstractNum w:abstractNumId="5" w15:restartNumberingAfterBreak="0">
    <w:nsid w:val="23FD4FCA"/>
    <w:multiLevelType w:val="multilevel"/>
    <w:tmpl w:val="73EA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E14DEA"/>
    <w:multiLevelType w:val="hybridMultilevel"/>
    <w:tmpl w:val="7E224400"/>
    <w:lvl w:ilvl="0" w:tplc="2C922CD8">
      <w:start w:val="1"/>
      <w:numFmt w:val="bullet"/>
      <w:lvlText w:val=""/>
      <w:lvlJc w:val="left"/>
      <w:pPr>
        <w:ind w:left="720" w:hanging="360"/>
      </w:pPr>
      <w:rPr>
        <w:rFonts w:ascii="Symbol" w:hAnsi="Symbol" w:cs="Symbol" w:hint="default"/>
        <w:sz w:val="18"/>
        <w:szCs w:val="18"/>
      </w:rPr>
    </w:lvl>
    <w:lvl w:ilvl="1" w:tplc="DE8A0D5C">
      <w:start w:val="1"/>
      <w:numFmt w:val="bullet"/>
      <w:lvlText w:val="o"/>
      <w:lvlJc w:val="left"/>
      <w:pPr>
        <w:ind w:left="1440" w:hanging="360"/>
      </w:pPr>
      <w:rPr>
        <w:rFonts w:ascii="Courier New" w:hAnsi="Courier New" w:cs="Courier New" w:hint="default"/>
      </w:rPr>
    </w:lvl>
    <w:lvl w:ilvl="2" w:tplc="F0824AB4">
      <w:start w:val="1"/>
      <w:numFmt w:val="bullet"/>
      <w:lvlText w:val=""/>
      <w:lvlJc w:val="left"/>
      <w:pPr>
        <w:ind w:left="2160" w:hanging="360"/>
      </w:pPr>
      <w:rPr>
        <w:rFonts w:ascii="Wingdings" w:hAnsi="Wingdings" w:cs="Wingdings" w:hint="default"/>
      </w:rPr>
    </w:lvl>
    <w:lvl w:ilvl="3" w:tplc="4BCAF058">
      <w:start w:val="1"/>
      <w:numFmt w:val="bullet"/>
      <w:lvlText w:val=""/>
      <w:lvlJc w:val="left"/>
      <w:pPr>
        <w:ind w:left="2880" w:hanging="360"/>
      </w:pPr>
      <w:rPr>
        <w:rFonts w:ascii="Symbol" w:hAnsi="Symbol" w:cs="Symbol" w:hint="default"/>
      </w:rPr>
    </w:lvl>
    <w:lvl w:ilvl="4" w:tplc="0B003C72">
      <w:start w:val="1"/>
      <w:numFmt w:val="bullet"/>
      <w:lvlText w:val="o"/>
      <w:lvlJc w:val="left"/>
      <w:pPr>
        <w:ind w:left="3600" w:hanging="360"/>
      </w:pPr>
      <w:rPr>
        <w:rFonts w:ascii="Courier New" w:hAnsi="Courier New" w:cs="Courier New" w:hint="default"/>
      </w:rPr>
    </w:lvl>
    <w:lvl w:ilvl="5" w:tplc="4F363472">
      <w:start w:val="1"/>
      <w:numFmt w:val="bullet"/>
      <w:lvlText w:val=""/>
      <w:lvlJc w:val="left"/>
      <w:pPr>
        <w:ind w:left="4320" w:hanging="360"/>
      </w:pPr>
      <w:rPr>
        <w:rFonts w:ascii="Wingdings" w:hAnsi="Wingdings" w:cs="Wingdings" w:hint="default"/>
      </w:rPr>
    </w:lvl>
    <w:lvl w:ilvl="6" w:tplc="8BD8713A">
      <w:start w:val="1"/>
      <w:numFmt w:val="bullet"/>
      <w:lvlText w:val=""/>
      <w:lvlJc w:val="left"/>
      <w:pPr>
        <w:ind w:left="5040" w:hanging="360"/>
      </w:pPr>
      <w:rPr>
        <w:rFonts w:ascii="Symbol" w:hAnsi="Symbol" w:cs="Symbol" w:hint="default"/>
      </w:rPr>
    </w:lvl>
    <w:lvl w:ilvl="7" w:tplc="32F40186">
      <w:start w:val="1"/>
      <w:numFmt w:val="bullet"/>
      <w:lvlText w:val="o"/>
      <w:lvlJc w:val="left"/>
      <w:pPr>
        <w:ind w:left="5760" w:hanging="360"/>
      </w:pPr>
      <w:rPr>
        <w:rFonts w:ascii="Courier New" w:hAnsi="Courier New" w:cs="Courier New" w:hint="default"/>
      </w:rPr>
    </w:lvl>
    <w:lvl w:ilvl="8" w:tplc="A8B24352">
      <w:start w:val="1"/>
      <w:numFmt w:val="bullet"/>
      <w:lvlText w:val=""/>
      <w:lvlJc w:val="left"/>
      <w:pPr>
        <w:ind w:left="6480" w:hanging="360"/>
      </w:pPr>
      <w:rPr>
        <w:rFonts w:ascii="Wingdings" w:hAnsi="Wingdings" w:cs="Wingdings" w:hint="default"/>
      </w:rPr>
    </w:lvl>
  </w:abstractNum>
  <w:abstractNum w:abstractNumId="7" w15:restartNumberingAfterBreak="0">
    <w:nsid w:val="27D13A17"/>
    <w:multiLevelType w:val="multilevel"/>
    <w:tmpl w:val="7AE0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A092F"/>
    <w:multiLevelType w:val="hybridMultilevel"/>
    <w:tmpl w:val="1FF41A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96C2D"/>
    <w:multiLevelType w:val="multilevel"/>
    <w:tmpl w:val="B65CA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9923D5"/>
    <w:multiLevelType w:val="multilevel"/>
    <w:tmpl w:val="9458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722E06"/>
    <w:multiLevelType w:val="hybridMultilevel"/>
    <w:tmpl w:val="C24C6D0C"/>
    <w:lvl w:ilvl="0" w:tplc="D0F6F250">
      <w:start w:val="1"/>
      <w:numFmt w:val="bullet"/>
      <w:lvlText w:val=""/>
      <w:lvlJc w:val="left"/>
      <w:pPr>
        <w:ind w:left="720" w:hanging="360"/>
      </w:pPr>
      <w:rPr>
        <w:rFonts w:ascii="Symbol" w:hAnsi="Symbol" w:cs="Symbol" w:hint="default"/>
        <w:sz w:val="18"/>
        <w:szCs w:val="18"/>
      </w:rPr>
    </w:lvl>
    <w:lvl w:ilvl="1" w:tplc="A15CCAB6">
      <w:start w:val="1"/>
      <w:numFmt w:val="bullet"/>
      <w:lvlText w:val="o"/>
      <w:lvlJc w:val="left"/>
      <w:pPr>
        <w:ind w:left="1440" w:hanging="360"/>
      </w:pPr>
      <w:rPr>
        <w:rFonts w:ascii="Courier New" w:hAnsi="Courier New" w:cs="Courier New" w:hint="default"/>
      </w:rPr>
    </w:lvl>
    <w:lvl w:ilvl="2" w:tplc="542A4E1E">
      <w:start w:val="1"/>
      <w:numFmt w:val="bullet"/>
      <w:lvlText w:val=""/>
      <w:lvlJc w:val="left"/>
      <w:pPr>
        <w:ind w:left="2160" w:hanging="360"/>
      </w:pPr>
      <w:rPr>
        <w:rFonts w:ascii="Wingdings" w:hAnsi="Wingdings" w:cs="Wingdings" w:hint="default"/>
      </w:rPr>
    </w:lvl>
    <w:lvl w:ilvl="3" w:tplc="57B2D94A">
      <w:start w:val="1"/>
      <w:numFmt w:val="bullet"/>
      <w:lvlText w:val=""/>
      <w:lvlJc w:val="left"/>
      <w:pPr>
        <w:ind w:left="2880" w:hanging="360"/>
      </w:pPr>
      <w:rPr>
        <w:rFonts w:ascii="Symbol" w:hAnsi="Symbol" w:cs="Symbol" w:hint="default"/>
      </w:rPr>
    </w:lvl>
    <w:lvl w:ilvl="4" w:tplc="9B6ABBB0">
      <w:start w:val="1"/>
      <w:numFmt w:val="bullet"/>
      <w:lvlText w:val="o"/>
      <w:lvlJc w:val="left"/>
      <w:pPr>
        <w:ind w:left="3600" w:hanging="360"/>
      </w:pPr>
      <w:rPr>
        <w:rFonts w:ascii="Courier New" w:hAnsi="Courier New" w:cs="Courier New" w:hint="default"/>
      </w:rPr>
    </w:lvl>
    <w:lvl w:ilvl="5" w:tplc="F45C38E2">
      <w:start w:val="1"/>
      <w:numFmt w:val="bullet"/>
      <w:lvlText w:val=""/>
      <w:lvlJc w:val="left"/>
      <w:pPr>
        <w:ind w:left="4320" w:hanging="360"/>
      </w:pPr>
      <w:rPr>
        <w:rFonts w:ascii="Wingdings" w:hAnsi="Wingdings" w:cs="Wingdings" w:hint="default"/>
      </w:rPr>
    </w:lvl>
    <w:lvl w:ilvl="6" w:tplc="C600AB78">
      <w:start w:val="1"/>
      <w:numFmt w:val="bullet"/>
      <w:lvlText w:val=""/>
      <w:lvlJc w:val="left"/>
      <w:pPr>
        <w:ind w:left="5040" w:hanging="360"/>
      </w:pPr>
      <w:rPr>
        <w:rFonts w:ascii="Symbol" w:hAnsi="Symbol" w:cs="Symbol" w:hint="default"/>
      </w:rPr>
    </w:lvl>
    <w:lvl w:ilvl="7" w:tplc="AEDCB478">
      <w:start w:val="1"/>
      <w:numFmt w:val="bullet"/>
      <w:lvlText w:val="o"/>
      <w:lvlJc w:val="left"/>
      <w:pPr>
        <w:ind w:left="5760" w:hanging="360"/>
      </w:pPr>
      <w:rPr>
        <w:rFonts w:ascii="Courier New" w:hAnsi="Courier New" w:cs="Courier New" w:hint="default"/>
      </w:rPr>
    </w:lvl>
    <w:lvl w:ilvl="8" w:tplc="FFAE4E7E">
      <w:start w:val="1"/>
      <w:numFmt w:val="bullet"/>
      <w:lvlText w:val=""/>
      <w:lvlJc w:val="left"/>
      <w:pPr>
        <w:ind w:left="6480" w:hanging="360"/>
      </w:pPr>
      <w:rPr>
        <w:rFonts w:ascii="Wingdings" w:hAnsi="Wingdings" w:cs="Wingdings" w:hint="default"/>
      </w:rPr>
    </w:lvl>
  </w:abstractNum>
  <w:abstractNum w:abstractNumId="12" w15:restartNumberingAfterBreak="0">
    <w:nsid w:val="349E3DF8"/>
    <w:multiLevelType w:val="hybridMultilevel"/>
    <w:tmpl w:val="1834D9AC"/>
    <w:lvl w:ilvl="0" w:tplc="258E329E">
      <w:start w:val="1"/>
      <w:numFmt w:val="bullet"/>
      <w:lvlText w:val=""/>
      <w:lvlJc w:val="left"/>
      <w:pPr>
        <w:ind w:left="720" w:hanging="360"/>
      </w:pPr>
      <w:rPr>
        <w:rFonts w:ascii="Symbol" w:hAnsi="Symbol" w:cs="Symbol" w:hint="default"/>
        <w:sz w:val="18"/>
        <w:szCs w:val="18"/>
      </w:rPr>
    </w:lvl>
    <w:lvl w:ilvl="1" w:tplc="442C9D36">
      <w:start w:val="1"/>
      <w:numFmt w:val="bullet"/>
      <w:lvlText w:val="o"/>
      <w:lvlJc w:val="left"/>
      <w:pPr>
        <w:ind w:left="1440" w:hanging="360"/>
      </w:pPr>
      <w:rPr>
        <w:rFonts w:ascii="Courier New" w:hAnsi="Courier New" w:cs="Courier New" w:hint="default"/>
      </w:rPr>
    </w:lvl>
    <w:lvl w:ilvl="2" w:tplc="D268832C">
      <w:start w:val="1"/>
      <w:numFmt w:val="bullet"/>
      <w:lvlText w:val=""/>
      <w:lvlJc w:val="left"/>
      <w:pPr>
        <w:ind w:left="2160" w:hanging="360"/>
      </w:pPr>
      <w:rPr>
        <w:rFonts w:ascii="Wingdings" w:hAnsi="Wingdings" w:cs="Wingdings" w:hint="default"/>
      </w:rPr>
    </w:lvl>
    <w:lvl w:ilvl="3" w:tplc="B748B9CC">
      <w:start w:val="1"/>
      <w:numFmt w:val="bullet"/>
      <w:lvlText w:val=""/>
      <w:lvlJc w:val="left"/>
      <w:pPr>
        <w:ind w:left="2880" w:hanging="360"/>
      </w:pPr>
      <w:rPr>
        <w:rFonts w:ascii="Symbol" w:hAnsi="Symbol" w:cs="Symbol" w:hint="default"/>
      </w:rPr>
    </w:lvl>
    <w:lvl w:ilvl="4" w:tplc="7A94FEC0">
      <w:start w:val="1"/>
      <w:numFmt w:val="bullet"/>
      <w:lvlText w:val="o"/>
      <w:lvlJc w:val="left"/>
      <w:pPr>
        <w:ind w:left="3600" w:hanging="360"/>
      </w:pPr>
      <w:rPr>
        <w:rFonts w:ascii="Courier New" w:hAnsi="Courier New" w:cs="Courier New" w:hint="default"/>
      </w:rPr>
    </w:lvl>
    <w:lvl w:ilvl="5" w:tplc="A5B0D818">
      <w:start w:val="1"/>
      <w:numFmt w:val="bullet"/>
      <w:lvlText w:val=""/>
      <w:lvlJc w:val="left"/>
      <w:pPr>
        <w:ind w:left="4320" w:hanging="360"/>
      </w:pPr>
      <w:rPr>
        <w:rFonts w:ascii="Wingdings" w:hAnsi="Wingdings" w:cs="Wingdings" w:hint="default"/>
      </w:rPr>
    </w:lvl>
    <w:lvl w:ilvl="6" w:tplc="B3D2FEFC">
      <w:start w:val="1"/>
      <w:numFmt w:val="bullet"/>
      <w:lvlText w:val=""/>
      <w:lvlJc w:val="left"/>
      <w:pPr>
        <w:ind w:left="5040" w:hanging="360"/>
      </w:pPr>
      <w:rPr>
        <w:rFonts w:ascii="Symbol" w:hAnsi="Symbol" w:cs="Symbol" w:hint="default"/>
      </w:rPr>
    </w:lvl>
    <w:lvl w:ilvl="7" w:tplc="B26C8E4C">
      <w:start w:val="1"/>
      <w:numFmt w:val="bullet"/>
      <w:lvlText w:val="o"/>
      <w:lvlJc w:val="left"/>
      <w:pPr>
        <w:ind w:left="5760" w:hanging="360"/>
      </w:pPr>
      <w:rPr>
        <w:rFonts w:ascii="Courier New" w:hAnsi="Courier New" w:cs="Courier New" w:hint="default"/>
      </w:rPr>
    </w:lvl>
    <w:lvl w:ilvl="8" w:tplc="924C033C">
      <w:start w:val="1"/>
      <w:numFmt w:val="bullet"/>
      <w:lvlText w:val=""/>
      <w:lvlJc w:val="left"/>
      <w:pPr>
        <w:ind w:left="6480" w:hanging="360"/>
      </w:pPr>
      <w:rPr>
        <w:rFonts w:ascii="Wingdings" w:hAnsi="Wingdings" w:cs="Wingdings" w:hint="default"/>
      </w:rPr>
    </w:lvl>
  </w:abstractNum>
  <w:abstractNum w:abstractNumId="13" w15:restartNumberingAfterBreak="0">
    <w:nsid w:val="34F00889"/>
    <w:multiLevelType w:val="multilevel"/>
    <w:tmpl w:val="53401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CD59FF"/>
    <w:multiLevelType w:val="hybridMultilevel"/>
    <w:tmpl w:val="CDEA13C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543E71"/>
    <w:multiLevelType w:val="multilevel"/>
    <w:tmpl w:val="6C707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631D2A"/>
    <w:multiLevelType w:val="hybridMultilevel"/>
    <w:tmpl w:val="FB7ED4D0"/>
    <w:lvl w:ilvl="0" w:tplc="B39E356C">
      <w:start w:val="1"/>
      <w:numFmt w:val="bullet"/>
      <w:lvlText w:val=""/>
      <w:lvlJc w:val="left"/>
      <w:pPr>
        <w:ind w:left="720" w:hanging="360"/>
      </w:pPr>
      <w:rPr>
        <w:rFonts w:ascii="Symbol" w:hAnsi="Symbol" w:cs="Symbol" w:hint="default"/>
        <w:sz w:val="18"/>
        <w:szCs w:val="18"/>
      </w:rPr>
    </w:lvl>
    <w:lvl w:ilvl="1" w:tplc="C88EA606">
      <w:start w:val="1"/>
      <w:numFmt w:val="bullet"/>
      <w:lvlText w:val="o"/>
      <w:lvlJc w:val="left"/>
      <w:pPr>
        <w:ind w:left="1440" w:hanging="360"/>
      </w:pPr>
      <w:rPr>
        <w:rFonts w:ascii="Courier New" w:hAnsi="Courier New" w:cs="Courier New" w:hint="default"/>
      </w:rPr>
    </w:lvl>
    <w:lvl w:ilvl="2" w:tplc="BFEA27A4">
      <w:start w:val="1"/>
      <w:numFmt w:val="bullet"/>
      <w:lvlText w:val=""/>
      <w:lvlJc w:val="left"/>
      <w:pPr>
        <w:ind w:left="2160" w:hanging="360"/>
      </w:pPr>
      <w:rPr>
        <w:rFonts w:ascii="Wingdings" w:hAnsi="Wingdings" w:cs="Wingdings" w:hint="default"/>
      </w:rPr>
    </w:lvl>
    <w:lvl w:ilvl="3" w:tplc="4D3A294C">
      <w:start w:val="1"/>
      <w:numFmt w:val="bullet"/>
      <w:lvlText w:val=""/>
      <w:lvlJc w:val="left"/>
      <w:pPr>
        <w:ind w:left="2880" w:hanging="360"/>
      </w:pPr>
      <w:rPr>
        <w:rFonts w:ascii="Symbol" w:hAnsi="Symbol" w:cs="Symbol" w:hint="default"/>
      </w:rPr>
    </w:lvl>
    <w:lvl w:ilvl="4" w:tplc="94B8E734">
      <w:start w:val="1"/>
      <w:numFmt w:val="bullet"/>
      <w:lvlText w:val="o"/>
      <w:lvlJc w:val="left"/>
      <w:pPr>
        <w:ind w:left="3600" w:hanging="360"/>
      </w:pPr>
      <w:rPr>
        <w:rFonts w:ascii="Courier New" w:hAnsi="Courier New" w:cs="Courier New" w:hint="default"/>
      </w:rPr>
    </w:lvl>
    <w:lvl w:ilvl="5" w:tplc="35265C2C">
      <w:start w:val="1"/>
      <w:numFmt w:val="bullet"/>
      <w:lvlText w:val=""/>
      <w:lvlJc w:val="left"/>
      <w:pPr>
        <w:ind w:left="4320" w:hanging="360"/>
      </w:pPr>
      <w:rPr>
        <w:rFonts w:ascii="Wingdings" w:hAnsi="Wingdings" w:cs="Wingdings" w:hint="default"/>
      </w:rPr>
    </w:lvl>
    <w:lvl w:ilvl="6" w:tplc="5FA80F48">
      <w:start w:val="1"/>
      <w:numFmt w:val="bullet"/>
      <w:lvlText w:val=""/>
      <w:lvlJc w:val="left"/>
      <w:pPr>
        <w:ind w:left="5040" w:hanging="360"/>
      </w:pPr>
      <w:rPr>
        <w:rFonts w:ascii="Symbol" w:hAnsi="Symbol" w:cs="Symbol" w:hint="default"/>
      </w:rPr>
    </w:lvl>
    <w:lvl w:ilvl="7" w:tplc="ACD85D4A">
      <w:start w:val="1"/>
      <w:numFmt w:val="bullet"/>
      <w:lvlText w:val="o"/>
      <w:lvlJc w:val="left"/>
      <w:pPr>
        <w:ind w:left="5760" w:hanging="360"/>
      </w:pPr>
      <w:rPr>
        <w:rFonts w:ascii="Courier New" w:hAnsi="Courier New" w:cs="Courier New" w:hint="default"/>
      </w:rPr>
    </w:lvl>
    <w:lvl w:ilvl="8" w:tplc="4BBA71D0">
      <w:start w:val="1"/>
      <w:numFmt w:val="bullet"/>
      <w:lvlText w:val=""/>
      <w:lvlJc w:val="left"/>
      <w:pPr>
        <w:ind w:left="6480" w:hanging="360"/>
      </w:pPr>
      <w:rPr>
        <w:rFonts w:ascii="Wingdings" w:hAnsi="Wingdings" w:cs="Wingdings" w:hint="default"/>
      </w:rPr>
    </w:lvl>
  </w:abstractNum>
  <w:abstractNum w:abstractNumId="19" w15:restartNumberingAfterBreak="0">
    <w:nsid w:val="45BE5F23"/>
    <w:multiLevelType w:val="hybridMultilevel"/>
    <w:tmpl w:val="22569E5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62354"/>
    <w:multiLevelType w:val="hybridMultilevel"/>
    <w:tmpl w:val="20C46940"/>
    <w:lvl w:ilvl="0" w:tplc="223A55BA">
      <w:start w:val="1"/>
      <w:numFmt w:val="bullet"/>
      <w:lvlText w:val=""/>
      <w:lvlJc w:val="left"/>
      <w:pPr>
        <w:ind w:left="720" w:hanging="360"/>
      </w:pPr>
      <w:rPr>
        <w:rFonts w:ascii="Symbol" w:hAnsi="Symbol" w:cs="Symbol" w:hint="default"/>
        <w:sz w:val="18"/>
        <w:szCs w:val="18"/>
      </w:rPr>
    </w:lvl>
    <w:lvl w:ilvl="1" w:tplc="56A69FFA">
      <w:start w:val="1"/>
      <w:numFmt w:val="bullet"/>
      <w:lvlText w:val="o"/>
      <w:lvlJc w:val="left"/>
      <w:pPr>
        <w:ind w:left="1440" w:hanging="360"/>
      </w:pPr>
      <w:rPr>
        <w:rFonts w:ascii="Courier New" w:hAnsi="Courier New" w:cs="Courier New" w:hint="default"/>
      </w:rPr>
    </w:lvl>
    <w:lvl w:ilvl="2" w:tplc="AE1607A0">
      <w:start w:val="1"/>
      <w:numFmt w:val="bullet"/>
      <w:lvlText w:val=""/>
      <w:lvlJc w:val="left"/>
      <w:pPr>
        <w:ind w:left="2160" w:hanging="360"/>
      </w:pPr>
      <w:rPr>
        <w:rFonts w:ascii="Wingdings" w:hAnsi="Wingdings" w:cs="Wingdings" w:hint="default"/>
      </w:rPr>
    </w:lvl>
    <w:lvl w:ilvl="3" w:tplc="E7A4098E">
      <w:start w:val="1"/>
      <w:numFmt w:val="bullet"/>
      <w:lvlText w:val=""/>
      <w:lvlJc w:val="left"/>
      <w:pPr>
        <w:ind w:left="2880" w:hanging="360"/>
      </w:pPr>
      <w:rPr>
        <w:rFonts w:ascii="Symbol" w:hAnsi="Symbol" w:cs="Symbol" w:hint="default"/>
      </w:rPr>
    </w:lvl>
    <w:lvl w:ilvl="4" w:tplc="F618829C">
      <w:start w:val="1"/>
      <w:numFmt w:val="bullet"/>
      <w:lvlText w:val="o"/>
      <w:lvlJc w:val="left"/>
      <w:pPr>
        <w:ind w:left="3600" w:hanging="360"/>
      </w:pPr>
      <w:rPr>
        <w:rFonts w:ascii="Courier New" w:hAnsi="Courier New" w:cs="Courier New" w:hint="default"/>
      </w:rPr>
    </w:lvl>
    <w:lvl w:ilvl="5" w:tplc="0164DB62">
      <w:start w:val="1"/>
      <w:numFmt w:val="bullet"/>
      <w:lvlText w:val=""/>
      <w:lvlJc w:val="left"/>
      <w:pPr>
        <w:ind w:left="4320" w:hanging="360"/>
      </w:pPr>
      <w:rPr>
        <w:rFonts w:ascii="Wingdings" w:hAnsi="Wingdings" w:cs="Wingdings" w:hint="default"/>
      </w:rPr>
    </w:lvl>
    <w:lvl w:ilvl="6" w:tplc="EA7C16F0">
      <w:start w:val="1"/>
      <w:numFmt w:val="bullet"/>
      <w:lvlText w:val=""/>
      <w:lvlJc w:val="left"/>
      <w:pPr>
        <w:ind w:left="5040" w:hanging="360"/>
      </w:pPr>
      <w:rPr>
        <w:rFonts w:ascii="Symbol" w:hAnsi="Symbol" w:cs="Symbol" w:hint="default"/>
      </w:rPr>
    </w:lvl>
    <w:lvl w:ilvl="7" w:tplc="3640ABD8">
      <w:start w:val="1"/>
      <w:numFmt w:val="bullet"/>
      <w:lvlText w:val="o"/>
      <w:lvlJc w:val="left"/>
      <w:pPr>
        <w:ind w:left="5760" w:hanging="360"/>
      </w:pPr>
      <w:rPr>
        <w:rFonts w:ascii="Courier New" w:hAnsi="Courier New" w:cs="Courier New" w:hint="default"/>
      </w:rPr>
    </w:lvl>
    <w:lvl w:ilvl="8" w:tplc="2D98751E">
      <w:start w:val="1"/>
      <w:numFmt w:val="bullet"/>
      <w:lvlText w:val=""/>
      <w:lvlJc w:val="left"/>
      <w:pPr>
        <w:ind w:left="6480" w:hanging="360"/>
      </w:pPr>
      <w:rPr>
        <w:rFonts w:ascii="Wingdings" w:hAnsi="Wingdings" w:cs="Wingdings" w:hint="default"/>
      </w:rPr>
    </w:lvl>
  </w:abstractNum>
  <w:abstractNum w:abstractNumId="21" w15:restartNumberingAfterBreak="0">
    <w:nsid w:val="4FD733BC"/>
    <w:multiLevelType w:val="multilevel"/>
    <w:tmpl w:val="894A6B76"/>
    <w:lvl w:ilvl="0">
      <w:start w:val="1"/>
      <w:numFmt w:val="bullet"/>
      <w:lvlText w:val=""/>
      <w:lvlJc w:val="left"/>
      <w:pPr>
        <w:ind w:left="644"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9E061C"/>
    <w:multiLevelType w:val="hybridMultilevel"/>
    <w:tmpl w:val="0184911A"/>
    <w:lvl w:ilvl="0" w:tplc="04E626FE">
      <w:start w:val="1"/>
      <w:numFmt w:val="bullet"/>
      <w:lvlText w:val=""/>
      <w:lvlJc w:val="left"/>
      <w:pPr>
        <w:ind w:left="720" w:hanging="360"/>
      </w:pPr>
      <w:rPr>
        <w:rFonts w:ascii="Symbol" w:hAnsi="Symbol" w:cs="Symbol" w:hint="default"/>
        <w:sz w:val="18"/>
        <w:szCs w:val="18"/>
      </w:rPr>
    </w:lvl>
    <w:lvl w:ilvl="1" w:tplc="68AAB062">
      <w:start w:val="1"/>
      <w:numFmt w:val="bullet"/>
      <w:lvlText w:val="o"/>
      <w:lvlJc w:val="left"/>
      <w:pPr>
        <w:ind w:left="1440" w:hanging="360"/>
      </w:pPr>
      <w:rPr>
        <w:rFonts w:ascii="Courier New" w:hAnsi="Courier New" w:cs="Courier New" w:hint="default"/>
      </w:rPr>
    </w:lvl>
    <w:lvl w:ilvl="2" w:tplc="55A4CA08">
      <w:start w:val="1"/>
      <w:numFmt w:val="bullet"/>
      <w:lvlText w:val=""/>
      <w:lvlJc w:val="left"/>
      <w:pPr>
        <w:ind w:left="2160" w:hanging="360"/>
      </w:pPr>
      <w:rPr>
        <w:rFonts w:ascii="Wingdings" w:hAnsi="Wingdings" w:cs="Wingdings" w:hint="default"/>
      </w:rPr>
    </w:lvl>
    <w:lvl w:ilvl="3" w:tplc="0EC4DEA6">
      <w:start w:val="1"/>
      <w:numFmt w:val="bullet"/>
      <w:lvlText w:val=""/>
      <w:lvlJc w:val="left"/>
      <w:pPr>
        <w:ind w:left="2880" w:hanging="360"/>
      </w:pPr>
      <w:rPr>
        <w:rFonts w:ascii="Symbol" w:hAnsi="Symbol" w:cs="Symbol" w:hint="default"/>
      </w:rPr>
    </w:lvl>
    <w:lvl w:ilvl="4" w:tplc="316EA494">
      <w:start w:val="1"/>
      <w:numFmt w:val="bullet"/>
      <w:lvlText w:val="o"/>
      <w:lvlJc w:val="left"/>
      <w:pPr>
        <w:ind w:left="3600" w:hanging="360"/>
      </w:pPr>
      <w:rPr>
        <w:rFonts w:ascii="Courier New" w:hAnsi="Courier New" w:cs="Courier New" w:hint="default"/>
      </w:rPr>
    </w:lvl>
    <w:lvl w:ilvl="5" w:tplc="67DE4E60">
      <w:start w:val="1"/>
      <w:numFmt w:val="bullet"/>
      <w:lvlText w:val=""/>
      <w:lvlJc w:val="left"/>
      <w:pPr>
        <w:ind w:left="4320" w:hanging="360"/>
      </w:pPr>
      <w:rPr>
        <w:rFonts w:ascii="Wingdings" w:hAnsi="Wingdings" w:cs="Wingdings" w:hint="default"/>
      </w:rPr>
    </w:lvl>
    <w:lvl w:ilvl="6" w:tplc="16841E20">
      <w:start w:val="1"/>
      <w:numFmt w:val="bullet"/>
      <w:lvlText w:val=""/>
      <w:lvlJc w:val="left"/>
      <w:pPr>
        <w:ind w:left="5040" w:hanging="360"/>
      </w:pPr>
      <w:rPr>
        <w:rFonts w:ascii="Symbol" w:hAnsi="Symbol" w:cs="Symbol" w:hint="default"/>
      </w:rPr>
    </w:lvl>
    <w:lvl w:ilvl="7" w:tplc="0AF255EE">
      <w:start w:val="1"/>
      <w:numFmt w:val="bullet"/>
      <w:lvlText w:val="o"/>
      <w:lvlJc w:val="left"/>
      <w:pPr>
        <w:ind w:left="5760" w:hanging="360"/>
      </w:pPr>
      <w:rPr>
        <w:rFonts w:ascii="Courier New" w:hAnsi="Courier New" w:cs="Courier New" w:hint="default"/>
      </w:rPr>
    </w:lvl>
    <w:lvl w:ilvl="8" w:tplc="19A40B0A">
      <w:start w:val="1"/>
      <w:numFmt w:val="bullet"/>
      <w:lvlText w:val=""/>
      <w:lvlJc w:val="left"/>
      <w:pPr>
        <w:ind w:left="6480" w:hanging="360"/>
      </w:pPr>
      <w:rPr>
        <w:rFonts w:ascii="Wingdings" w:hAnsi="Wingdings" w:cs="Wingdings" w:hint="default"/>
      </w:rPr>
    </w:lvl>
  </w:abstractNum>
  <w:abstractNum w:abstractNumId="23" w15:restartNumberingAfterBreak="0">
    <w:nsid w:val="54D2399D"/>
    <w:multiLevelType w:val="hybridMultilevel"/>
    <w:tmpl w:val="134CA39E"/>
    <w:lvl w:ilvl="0" w:tplc="74320624">
      <w:start w:val="1"/>
      <w:numFmt w:val="bullet"/>
      <w:lvlText w:val=""/>
      <w:lvlJc w:val="left"/>
      <w:pPr>
        <w:ind w:left="720" w:hanging="360"/>
      </w:pPr>
      <w:rPr>
        <w:rFonts w:ascii="Symbol" w:hAnsi="Symbol" w:cs="Symbol" w:hint="default"/>
        <w:sz w:val="18"/>
        <w:szCs w:val="18"/>
      </w:rPr>
    </w:lvl>
    <w:lvl w:ilvl="1" w:tplc="06D45D66">
      <w:start w:val="1"/>
      <w:numFmt w:val="bullet"/>
      <w:lvlText w:val="o"/>
      <w:lvlJc w:val="left"/>
      <w:pPr>
        <w:ind w:left="1440" w:hanging="360"/>
      </w:pPr>
      <w:rPr>
        <w:rFonts w:ascii="Courier New" w:hAnsi="Courier New" w:cs="Courier New" w:hint="default"/>
      </w:rPr>
    </w:lvl>
    <w:lvl w:ilvl="2" w:tplc="805CE55E">
      <w:start w:val="1"/>
      <w:numFmt w:val="bullet"/>
      <w:lvlText w:val=""/>
      <w:lvlJc w:val="left"/>
      <w:pPr>
        <w:ind w:left="2160" w:hanging="360"/>
      </w:pPr>
      <w:rPr>
        <w:rFonts w:ascii="Wingdings" w:hAnsi="Wingdings" w:cs="Wingdings" w:hint="default"/>
      </w:rPr>
    </w:lvl>
    <w:lvl w:ilvl="3" w:tplc="FBFCAEDC">
      <w:start w:val="1"/>
      <w:numFmt w:val="bullet"/>
      <w:lvlText w:val=""/>
      <w:lvlJc w:val="left"/>
      <w:pPr>
        <w:ind w:left="2880" w:hanging="360"/>
      </w:pPr>
      <w:rPr>
        <w:rFonts w:ascii="Symbol" w:hAnsi="Symbol" w:cs="Symbol" w:hint="default"/>
      </w:rPr>
    </w:lvl>
    <w:lvl w:ilvl="4" w:tplc="CD52620E">
      <w:start w:val="1"/>
      <w:numFmt w:val="bullet"/>
      <w:lvlText w:val="o"/>
      <w:lvlJc w:val="left"/>
      <w:pPr>
        <w:ind w:left="3600" w:hanging="360"/>
      </w:pPr>
      <w:rPr>
        <w:rFonts w:ascii="Courier New" w:hAnsi="Courier New" w:cs="Courier New" w:hint="default"/>
      </w:rPr>
    </w:lvl>
    <w:lvl w:ilvl="5" w:tplc="25325FF2">
      <w:start w:val="1"/>
      <w:numFmt w:val="bullet"/>
      <w:lvlText w:val=""/>
      <w:lvlJc w:val="left"/>
      <w:pPr>
        <w:ind w:left="4320" w:hanging="360"/>
      </w:pPr>
      <w:rPr>
        <w:rFonts w:ascii="Wingdings" w:hAnsi="Wingdings" w:cs="Wingdings" w:hint="default"/>
      </w:rPr>
    </w:lvl>
    <w:lvl w:ilvl="6" w:tplc="56FC5F02">
      <w:start w:val="1"/>
      <w:numFmt w:val="bullet"/>
      <w:lvlText w:val=""/>
      <w:lvlJc w:val="left"/>
      <w:pPr>
        <w:ind w:left="5040" w:hanging="360"/>
      </w:pPr>
      <w:rPr>
        <w:rFonts w:ascii="Symbol" w:hAnsi="Symbol" w:cs="Symbol" w:hint="default"/>
      </w:rPr>
    </w:lvl>
    <w:lvl w:ilvl="7" w:tplc="5F3A9CFC">
      <w:start w:val="1"/>
      <w:numFmt w:val="bullet"/>
      <w:lvlText w:val="o"/>
      <w:lvlJc w:val="left"/>
      <w:pPr>
        <w:ind w:left="5760" w:hanging="360"/>
      </w:pPr>
      <w:rPr>
        <w:rFonts w:ascii="Courier New" w:hAnsi="Courier New" w:cs="Courier New" w:hint="default"/>
      </w:rPr>
    </w:lvl>
    <w:lvl w:ilvl="8" w:tplc="D7ECFA44">
      <w:start w:val="1"/>
      <w:numFmt w:val="bullet"/>
      <w:lvlText w:val=""/>
      <w:lvlJc w:val="left"/>
      <w:pPr>
        <w:ind w:left="6480" w:hanging="360"/>
      </w:pPr>
      <w:rPr>
        <w:rFonts w:ascii="Wingdings" w:hAnsi="Wingdings" w:cs="Wingdings" w:hint="default"/>
      </w:rPr>
    </w:lvl>
  </w:abstractNum>
  <w:abstractNum w:abstractNumId="24" w15:restartNumberingAfterBreak="0">
    <w:nsid w:val="5BC90692"/>
    <w:multiLevelType w:val="hybridMultilevel"/>
    <w:tmpl w:val="A000CFD6"/>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5" w15:restartNumberingAfterBreak="0">
    <w:nsid w:val="606B25B5"/>
    <w:multiLevelType w:val="hybridMultilevel"/>
    <w:tmpl w:val="1924CE18"/>
    <w:lvl w:ilvl="0" w:tplc="19981DD2">
      <w:start w:val="1"/>
      <w:numFmt w:val="bullet"/>
      <w:lvlText w:val=""/>
      <w:lvlJc w:val="left"/>
      <w:pPr>
        <w:ind w:left="720" w:hanging="360"/>
      </w:pPr>
      <w:rPr>
        <w:rFonts w:ascii="Symbol" w:hAnsi="Symbol" w:cs="Symbol" w:hint="default"/>
        <w:sz w:val="18"/>
        <w:szCs w:val="18"/>
      </w:rPr>
    </w:lvl>
    <w:lvl w:ilvl="1" w:tplc="425890CE">
      <w:start w:val="1"/>
      <w:numFmt w:val="bullet"/>
      <w:lvlText w:val="o"/>
      <w:lvlJc w:val="left"/>
      <w:pPr>
        <w:ind w:left="1440" w:hanging="360"/>
      </w:pPr>
      <w:rPr>
        <w:rFonts w:ascii="Courier New" w:hAnsi="Courier New" w:cs="Courier New" w:hint="default"/>
      </w:rPr>
    </w:lvl>
    <w:lvl w:ilvl="2" w:tplc="B03EC99C">
      <w:start w:val="1"/>
      <w:numFmt w:val="bullet"/>
      <w:lvlText w:val=""/>
      <w:lvlJc w:val="left"/>
      <w:pPr>
        <w:ind w:left="2160" w:hanging="360"/>
      </w:pPr>
      <w:rPr>
        <w:rFonts w:ascii="Wingdings" w:hAnsi="Wingdings" w:cs="Wingdings" w:hint="default"/>
      </w:rPr>
    </w:lvl>
    <w:lvl w:ilvl="3" w:tplc="04A81D76">
      <w:start w:val="1"/>
      <w:numFmt w:val="bullet"/>
      <w:lvlText w:val=""/>
      <w:lvlJc w:val="left"/>
      <w:pPr>
        <w:ind w:left="2880" w:hanging="360"/>
      </w:pPr>
      <w:rPr>
        <w:rFonts w:ascii="Symbol" w:hAnsi="Symbol" w:cs="Symbol" w:hint="default"/>
      </w:rPr>
    </w:lvl>
    <w:lvl w:ilvl="4" w:tplc="B470B888">
      <w:start w:val="1"/>
      <w:numFmt w:val="bullet"/>
      <w:lvlText w:val="o"/>
      <w:lvlJc w:val="left"/>
      <w:pPr>
        <w:ind w:left="3600" w:hanging="360"/>
      </w:pPr>
      <w:rPr>
        <w:rFonts w:ascii="Courier New" w:hAnsi="Courier New" w:cs="Courier New" w:hint="default"/>
      </w:rPr>
    </w:lvl>
    <w:lvl w:ilvl="5" w:tplc="DC8695AA">
      <w:start w:val="1"/>
      <w:numFmt w:val="bullet"/>
      <w:lvlText w:val=""/>
      <w:lvlJc w:val="left"/>
      <w:pPr>
        <w:ind w:left="4320" w:hanging="360"/>
      </w:pPr>
      <w:rPr>
        <w:rFonts w:ascii="Wingdings" w:hAnsi="Wingdings" w:cs="Wingdings" w:hint="default"/>
      </w:rPr>
    </w:lvl>
    <w:lvl w:ilvl="6" w:tplc="18F49DB2">
      <w:start w:val="1"/>
      <w:numFmt w:val="bullet"/>
      <w:lvlText w:val=""/>
      <w:lvlJc w:val="left"/>
      <w:pPr>
        <w:ind w:left="5040" w:hanging="360"/>
      </w:pPr>
      <w:rPr>
        <w:rFonts w:ascii="Symbol" w:hAnsi="Symbol" w:cs="Symbol" w:hint="default"/>
      </w:rPr>
    </w:lvl>
    <w:lvl w:ilvl="7" w:tplc="333E4020">
      <w:start w:val="1"/>
      <w:numFmt w:val="bullet"/>
      <w:lvlText w:val="o"/>
      <w:lvlJc w:val="left"/>
      <w:pPr>
        <w:ind w:left="5760" w:hanging="360"/>
      </w:pPr>
      <w:rPr>
        <w:rFonts w:ascii="Courier New" w:hAnsi="Courier New" w:cs="Courier New" w:hint="default"/>
      </w:rPr>
    </w:lvl>
    <w:lvl w:ilvl="8" w:tplc="6510B03E">
      <w:start w:val="1"/>
      <w:numFmt w:val="bullet"/>
      <w:lvlText w:val=""/>
      <w:lvlJc w:val="left"/>
      <w:pPr>
        <w:ind w:left="6480" w:hanging="360"/>
      </w:pPr>
      <w:rPr>
        <w:rFonts w:ascii="Wingdings" w:hAnsi="Wingdings" w:cs="Wingdings" w:hint="default"/>
      </w:rPr>
    </w:lvl>
  </w:abstractNum>
  <w:abstractNum w:abstractNumId="26" w15:restartNumberingAfterBreak="0">
    <w:nsid w:val="622C6E80"/>
    <w:multiLevelType w:val="multilevel"/>
    <w:tmpl w:val="0A581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B471E5"/>
    <w:multiLevelType w:val="hybridMultilevel"/>
    <w:tmpl w:val="4E408114"/>
    <w:lvl w:ilvl="0" w:tplc="65E8F59E">
      <w:start w:val="1"/>
      <w:numFmt w:val="bullet"/>
      <w:lvlText w:val=""/>
      <w:lvlJc w:val="left"/>
      <w:pPr>
        <w:ind w:left="720" w:hanging="360"/>
      </w:pPr>
      <w:rPr>
        <w:rFonts w:ascii="Symbol" w:hAnsi="Symbol" w:cs="Symbol" w:hint="default"/>
        <w:sz w:val="18"/>
        <w:szCs w:val="18"/>
      </w:rPr>
    </w:lvl>
    <w:lvl w:ilvl="1" w:tplc="5792CE46">
      <w:start w:val="1"/>
      <w:numFmt w:val="bullet"/>
      <w:lvlText w:val="o"/>
      <w:lvlJc w:val="left"/>
      <w:pPr>
        <w:ind w:left="1440" w:hanging="360"/>
      </w:pPr>
      <w:rPr>
        <w:rFonts w:ascii="Courier New" w:hAnsi="Courier New" w:cs="Courier New" w:hint="default"/>
      </w:rPr>
    </w:lvl>
    <w:lvl w:ilvl="2" w:tplc="E346B374">
      <w:start w:val="1"/>
      <w:numFmt w:val="bullet"/>
      <w:lvlText w:val=""/>
      <w:lvlJc w:val="left"/>
      <w:pPr>
        <w:ind w:left="2160" w:hanging="360"/>
      </w:pPr>
      <w:rPr>
        <w:rFonts w:ascii="Wingdings" w:hAnsi="Wingdings" w:cs="Wingdings" w:hint="default"/>
      </w:rPr>
    </w:lvl>
    <w:lvl w:ilvl="3" w:tplc="F76C739C">
      <w:start w:val="1"/>
      <w:numFmt w:val="bullet"/>
      <w:lvlText w:val=""/>
      <w:lvlJc w:val="left"/>
      <w:pPr>
        <w:ind w:left="2880" w:hanging="360"/>
      </w:pPr>
      <w:rPr>
        <w:rFonts w:ascii="Symbol" w:hAnsi="Symbol" w:cs="Symbol" w:hint="default"/>
      </w:rPr>
    </w:lvl>
    <w:lvl w:ilvl="4" w:tplc="B852D016">
      <w:start w:val="1"/>
      <w:numFmt w:val="bullet"/>
      <w:lvlText w:val="o"/>
      <w:lvlJc w:val="left"/>
      <w:pPr>
        <w:ind w:left="3600" w:hanging="360"/>
      </w:pPr>
      <w:rPr>
        <w:rFonts w:ascii="Courier New" w:hAnsi="Courier New" w:cs="Courier New" w:hint="default"/>
      </w:rPr>
    </w:lvl>
    <w:lvl w:ilvl="5" w:tplc="68424A88">
      <w:start w:val="1"/>
      <w:numFmt w:val="bullet"/>
      <w:lvlText w:val=""/>
      <w:lvlJc w:val="left"/>
      <w:pPr>
        <w:ind w:left="4320" w:hanging="360"/>
      </w:pPr>
      <w:rPr>
        <w:rFonts w:ascii="Wingdings" w:hAnsi="Wingdings" w:cs="Wingdings" w:hint="default"/>
      </w:rPr>
    </w:lvl>
    <w:lvl w:ilvl="6" w:tplc="A0B00684">
      <w:start w:val="1"/>
      <w:numFmt w:val="bullet"/>
      <w:lvlText w:val=""/>
      <w:lvlJc w:val="left"/>
      <w:pPr>
        <w:ind w:left="5040" w:hanging="360"/>
      </w:pPr>
      <w:rPr>
        <w:rFonts w:ascii="Symbol" w:hAnsi="Symbol" w:cs="Symbol" w:hint="default"/>
      </w:rPr>
    </w:lvl>
    <w:lvl w:ilvl="7" w:tplc="73DA0022">
      <w:start w:val="1"/>
      <w:numFmt w:val="bullet"/>
      <w:lvlText w:val="o"/>
      <w:lvlJc w:val="left"/>
      <w:pPr>
        <w:ind w:left="5760" w:hanging="360"/>
      </w:pPr>
      <w:rPr>
        <w:rFonts w:ascii="Courier New" w:hAnsi="Courier New" w:cs="Courier New" w:hint="default"/>
      </w:rPr>
    </w:lvl>
    <w:lvl w:ilvl="8" w:tplc="740A1C3C">
      <w:start w:val="1"/>
      <w:numFmt w:val="bullet"/>
      <w:lvlText w:val=""/>
      <w:lvlJc w:val="left"/>
      <w:pPr>
        <w:ind w:left="6480" w:hanging="360"/>
      </w:pPr>
      <w:rPr>
        <w:rFonts w:ascii="Wingdings" w:hAnsi="Wingdings" w:cs="Wingdings" w:hint="default"/>
      </w:rPr>
    </w:lvl>
  </w:abstractNum>
  <w:abstractNum w:abstractNumId="28" w15:restartNumberingAfterBreak="0">
    <w:nsid w:val="72074BC3"/>
    <w:multiLevelType w:val="multilevel"/>
    <w:tmpl w:val="66F6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BB0AFB"/>
    <w:multiLevelType w:val="hybridMultilevel"/>
    <w:tmpl w:val="030A185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191E77"/>
    <w:multiLevelType w:val="multilevel"/>
    <w:tmpl w:val="C548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0E644F"/>
    <w:multiLevelType w:val="hybridMultilevel"/>
    <w:tmpl w:val="01E2806A"/>
    <w:lvl w:ilvl="0" w:tplc="D3305422">
      <w:start w:val="1"/>
      <w:numFmt w:val="bullet"/>
      <w:lvlText w:val=""/>
      <w:lvlJc w:val="left"/>
      <w:pPr>
        <w:ind w:left="720" w:hanging="360"/>
      </w:pPr>
      <w:rPr>
        <w:rFonts w:ascii="Symbol" w:hAnsi="Symbol" w:cs="Symbol" w:hint="default"/>
        <w:sz w:val="18"/>
        <w:szCs w:val="18"/>
      </w:rPr>
    </w:lvl>
    <w:lvl w:ilvl="1" w:tplc="121060A6">
      <w:start w:val="1"/>
      <w:numFmt w:val="bullet"/>
      <w:lvlText w:val="o"/>
      <w:lvlJc w:val="left"/>
      <w:pPr>
        <w:ind w:left="1440" w:hanging="360"/>
      </w:pPr>
      <w:rPr>
        <w:rFonts w:ascii="Courier New" w:hAnsi="Courier New" w:cs="Courier New" w:hint="default"/>
      </w:rPr>
    </w:lvl>
    <w:lvl w:ilvl="2" w:tplc="25688B56">
      <w:start w:val="1"/>
      <w:numFmt w:val="bullet"/>
      <w:lvlText w:val=""/>
      <w:lvlJc w:val="left"/>
      <w:pPr>
        <w:ind w:left="2160" w:hanging="360"/>
      </w:pPr>
      <w:rPr>
        <w:rFonts w:ascii="Wingdings" w:hAnsi="Wingdings" w:cs="Wingdings" w:hint="default"/>
      </w:rPr>
    </w:lvl>
    <w:lvl w:ilvl="3" w:tplc="029C52E0">
      <w:start w:val="1"/>
      <w:numFmt w:val="bullet"/>
      <w:lvlText w:val=""/>
      <w:lvlJc w:val="left"/>
      <w:pPr>
        <w:ind w:left="2880" w:hanging="360"/>
      </w:pPr>
      <w:rPr>
        <w:rFonts w:ascii="Symbol" w:hAnsi="Symbol" w:cs="Symbol" w:hint="default"/>
      </w:rPr>
    </w:lvl>
    <w:lvl w:ilvl="4" w:tplc="B42A5B7A">
      <w:start w:val="1"/>
      <w:numFmt w:val="bullet"/>
      <w:lvlText w:val="o"/>
      <w:lvlJc w:val="left"/>
      <w:pPr>
        <w:ind w:left="3600" w:hanging="360"/>
      </w:pPr>
      <w:rPr>
        <w:rFonts w:ascii="Courier New" w:hAnsi="Courier New" w:cs="Courier New" w:hint="default"/>
      </w:rPr>
    </w:lvl>
    <w:lvl w:ilvl="5" w:tplc="E9F866A6">
      <w:start w:val="1"/>
      <w:numFmt w:val="bullet"/>
      <w:lvlText w:val=""/>
      <w:lvlJc w:val="left"/>
      <w:pPr>
        <w:ind w:left="4320" w:hanging="360"/>
      </w:pPr>
      <w:rPr>
        <w:rFonts w:ascii="Wingdings" w:hAnsi="Wingdings" w:cs="Wingdings" w:hint="default"/>
      </w:rPr>
    </w:lvl>
    <w:lvl w:ilvl="6" w:tplc="7D046312">
      <w:start w:val="1"/>
      <w:numFmt w:val="bullet"/>
      <w:lvlText w:val=""/>
      <w:lvlJc w:val="left"/>
      <w:pPr>
        <w:ind w:left="5040" w:hanging="360"/>
      </w:pPr>
      <w:rPr>
        <w:rFonts w:ascii="Symbol" w:hAnsi="Symbol" w:cs="Symbol" w:hint="default"/>
      </w:rPr>
    </w:lvl>
    <w:lvl w:ilvl="7" w:tplc="26084D16">
      <w:start w:val="1"/>
      <w:numFmt w:val="bullet"/>
      <w:lvlText w:val="o"/>
      <w:lvlJc w:val="left"/>
      <w:pPr>
        <w:ind w:left="5760" w:hanging="360"/>
      </w:pPr>
      <w:rPr>
        <w:rFonts w:ascii="Courier New" w:hAnsi="Courier New" w:cs="Courier New" w:hint="default"/>
      </w:rPr>
    </w:lvl>
    <w:lvl w:ilvl="8" w:tplc="D3304F3C">
      <w:start w:val="1"/>
      <w:numFmt w:val="bullet"/>
      <w:lvlText w:val=""/>
      <w:lvlJc w:val="left"/>
      <w:pPr>
        <w:ind w:left="6480" w:hanging="360"/>
      </w:pPr>
      <w:rPr>
        <w:rFonts w:ascii="Wingdings" w:hAnsi="Wingdings" w:cs="Wingdings" w:hint="default"/>
      </w:rPr>
    </w:lvl>
  </w:abstractNum>
  <w:num w:numId="1" w16cid:durableId="1564607095">
    <w:abstractNumId w:val="11"/>
  </w:num>
  <w:num w:numId="2" w16cid:durableId="894394563">
    <w:abstractNumId w:val="31"/>
  </w:num>
  <w:num w:numId="3" w16cid:durableId="6100376">
    <w:abstractNumId w:val="12"/>
  </w:num>
  <w:num w:numId="4" w16cid:durableId="1099911894">
    <w:abstractNumId w:val="23"/>
  </w:num>
  <w:num w:numId="5" w16cid:durableId="1215656432">
    <w:abstractNumId w:val="22"/>
  </w:num>
  <w:num w:numId="6" w16cid:durableId="1414233035">
    <w:abstractNumId w:val="6"/>
  </w:num>
  <w:num w:numId="7" w16cid:durableId="1463427398">
    <w:abstractNumId w:val="20"/>
  </w:num>
  <w:num w:numId="8" w16cid:durableId="333340253">
    <w:abstractNumId w:val="25"/>
  </w:num>
  <w:num w:numId="9" w16cid:durableId="1020007418">
    <w:abstractNumId w:val="4"/>
  </w:num>
  <w:num w:numId="10" w16cid:durableId="1187794638">
    <w:abstractNumId w:val="18"/>
  </w:num>
  <w:num w:numId="11" w16cid:durableId="795760756">
    <w:abstractNumId w:val="24"/>
  </w:num>
  <w:num w:numId="12" w16cid:durableId="1288127998">
    <w:abstractNumId w:val="21"/>
  </w:num>
  <w:num w:numId="13" w16cid:durableId="616256106">
    <w:abstractNumId w:val="14"/>
  </w:num>
  <w:num w:numId="14" w16cid:durableId="182591492">
    <w:abstractNumId w:val="2"/>
  </w:num>
  <w:num w:numId="15" w16cid:durableId="109978869">
    <w:abstractNumId w:val="29"/>
  </w:num>
  <w:num w:numId="16" w16cid:durableId="1028138835">
    <w:abstractNumId w:val="19"/>
  </w:num>
  <w:num w:numId="17" w16cid:durableId="2118716949">
    <w:abstractNumId w:val="27"/>
  </w:num>
  <w:num w:numId="18" w16cid:durableId="329792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5931691">
    <w:abstractNumId w:val="7"/>
  </w:num>
  <w:num w:numId="20" w16cid:durableId="1997999190">
    <w:abstractNumId w:val="10"/>
  </w:num>
  <w:num w:numId="21" w16cid:durableId="1797522342">
    <w:abstractNumId w:val="0"/>
  </w:num>
  <w:num w:numId="22" w16cid:durableId="564491441">
    <w:abstractNumId w:val="13"/>
  </w:num>
  <w:num w:numId="23" w16cid:durableId="964045634">
    <w:abstractNumId w:val="1"/>
  </w:num>
  <w:num w:numId="24" w16cid:durableId="1218080439">
    <w:abstractNumId w:val="17"/>
  </w:num>
  <w:num w:numId="25" w16cid:durableId="1915166256">
    <w:abstractNumId w:val="5"/>
  </w:num>
  <w:num w:numId="26" w16cid:durableId="1027752755">
    <w:abstractNumId w:val="26"/>
  </w:num>
  <w:num w:numId="27" w16cid:durableId="1303656624">
    <w:abstractNumId w:val="30"/>
  </w:num>
  <w:num w:numId="28" w16cid:durableId="469565969">
    <w:abstractNumId w:val="28"/>
  </w:num>
  <w:num w:numId="29" w16cid:durableId="2041936101">
    <w:abstractNumId w:val="9"/>
  </w:num>
  <w:num w:numId="30" w16cid:durableId="1750729010">
    <w:abstractNumId w:val="3"/>
  </w:num>
  <w:num w:numId="31" w16cid:durableId="227152874">
    <w:abstractNumId w:val="16"/>
  </w:num>
  <w:num w:numId="32" w16cid:durableId="1212957250">
    <w:abstractNumId w:val="8"/>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21C1"/>
    <w:rsid w:val="00035E43"/>
    <w:rsid w:val="00036EEA"/>
    <w:rsid w:val="00037A49"/>
    <w:rsid w:val="00040606"/>
    <w:rsid w:val="00043DDE"/>
    <w:rsid w:val="0005215F"/>
    <w:rsid w:val="0007353A"/>
    <w:rsid w:val="00097F4A"/>
    <w:rsid w:val="000B080B"/>
    <w:rsid w:val="000B3EFC"/>
    <w:rsid w:val="000C5527"/>
    <w:rsid w:val="000C7A53"/>
    <w:rsid w:val="000E5005"/>
    <w:rsid w:val="000E76C6"/>
    <w:rsid w:val="000E7C54"/>
    <w:rsid w:val="001151F2"/>
    <w:rsid w:val="00127127"/>
    <w:rsid w:val="001275F0"/>
    <w:rsid w:val="00134892"/>
    <w:rsid w:val="00137130"/>
    <w:rsid w:val="00142241"/>
    <w:rsid w:val="0014509B"/>
    <w:rsid w:val="00152991"/>
    <w:rsid w:val="00152EBC"/>
    <w:rsid w:val="001555AB"/>
    <w:rsid w:val="001838ED"/>
    <w:rsid w:val="001B1A5C"/>
    <w:rsid w:val="001B1ADE"/>
    <w:rsid w:val="001E6DD4"/>
    <w:rsid w:val="001E7CFE"/>
    <w:rsid w:val="00204EDB"/>
    <w:rsid w:val="00212967"/>
    <w:rsid w:val="002634AA"/>
    <w:rsid w:val="002762DA"/>
    <w:rsid w:val="002973EE"/>
    <w:rsid w:val="002A58E1"/>
    <w:rsid w:val="002C3D46"/>
    <w:rsid w:val="002C4489"/>
    <w:rsid w:val="002D58B5"/>
    <w:rsid w:val="002E7497"/>
    <w:rsid w:val="002F6402"/>
    <w:rsid w:val="002F76CF"/>
    <w:rsid w:val="0033249E"/>
    <w:rsid w:val="00337E4D"/>
    <w:rsid w:val="00343395"/>
    <w:rsid w:val="0036013E"/>
    <w:rsid w:val="00363ACD"/>
    <w:rsid w:val="00367F90"/>
    <w:rsid w:val="00371856"/>
    <w:rsid w:val="00384A6F"/>
    <w:rsid w:val="00393B95"/>
    <w:rsid w:val="00394A55"/>
    <w:rsid w:val="003A1AA2"/>
    <w:rsid w:val="003A7716"/>
    <w:rsid w:val="003D15EE"/>
    <w:rsid w:val="003F1DE0"/>
    <w:rsid w:val="003F2EA8"/>
    <w:rsid w:val="003F4E05"/>
    <w:rsid w:val="003F7C5C"/>
    <w:rsid w:val="00426D01"/>
    <w:rsid w:val="004454C2"/>
    <w:rsid w:val="004702FB"/>
    <w:rsid w:val="00471503"/>
    <w:rsid w:val="004803B3"/>
    <w:rsid w:val="00486A21"/>
    <w:rsid w:val="0049479E"/>
    <w:rsid w:val="004A78A3"/>
    <w:rsid w:val="004B65F6"/>
    <w:rsid w:val="004D2F9F"/>
    <w:rsid w:val="004F2927"/>
    <w:rsid w:val="0052142A"/>
    <w:rsid w:val="00521B27"/>
    <w:rsid w:val="00526307"/>
    <w:rsid w:val="00530D97"/>
    <w:rsid w:val="005332D1"/>
    <w:rsid w:val="0053510E"/>
    <w:rsid w:val="005423BF"/>
    <w:rsid w:val="005554AD"/>
    <w:rsid w:val="005779C3"/>
    <w:rsid w:val="005B6195"/>
    <w:rsid w:val="005B6854"/>
    <w:rsid w:val="005C4609"/>
    <w:rsid w:val="005D4A72"/>
    <w:rsid w:val="0063031C"/>
    <w:rsid w:val="006347C3"/>
    <w:rsid w:val="00662E9A"/>
    <w:rsid w:val="00664FA2"/>
    <w:rsid w:val="00680179"/>
    <w:rsid w:val="006975C6"/>
    <w:rsid w:val="006A5918"/>
    <w:rsid w:val="006B2936"/>
    <w:rsid w:val="006C005E"/>
    <w:rsid w:val="006C0B3F"/>
    <w:rsid w:val="006C0F1F"/>
    <w:rsid w:val="006C1024"/>
    <w:rsid w:val="006E4841"/>
    <w:rsid w:val="006F1DA5"/>
    <w:rsid w:val="00704BD1"/>
    <w:rsid w:val="007109D5"/>
    <w:rsid w:val="00727C9B"/>
    <w:rsid w:val="0074078C"/>
    <w:rsid w:val="0076010D"/>
    <w:rsid w:val="00761B0E"/>
    <w:rsid w:val="007658F3"/>
    <w:rsid w:val="00780F83"/>
    <w:rsid w:val="00785F39"/>
    <w:rsid w:val="007A14FF"/>
    <w:rsid w:val="007B1956"/>
    <w:rsid w:val="007C3EA0"/>
    <w:rsid w:val="007C6F61"/>
    <w:rsid w:val="007D1616"/>
    <w:rsid w:val="007D5A36"/>
    <w:rsid w:val="007D6FB3"/>
    <w:rsid w:val="007E0E83"/>
    <w:rsid w:val="007E6232"/>
    <w:rsid w:val="007F7A1C"/>
    <w:rsid w:val="008171C5"/>
    <w:rsid w:val="008173F2"/>
    <w:rsid w:val="00817B78"/>
    <w:rsid w:val="00826411"/>
    <w:rsid w:val="008265A8"/>
    <w:rsid w:val="008275EC"/>
    <w:rsid w:val="008278F5"/>
    <w:rsid w:val="008352C0"/>
    <w:rsid w:val="00835E85"/>
    <w:rsid w:val="00843D6B"/>
    <w:rsid w:val="008622DC"/>
    <w:rsid w:val="00874767"/>
    <w:rsid w:val="00876151"/>
    <w:rsid w:val="008A2C08"/>
    <w:rsid w:val="008A4AFE"/>
    <w:rsid w:val="008B72CE"/>
    <w:rsid w:val="008C126E"/>
    <w:rsid w:val="008D0D9B"/>
    <w:rsid w:val="008E2E5B"/>
    <w:rsid w:val="008F6210"/>
    <w:rsid w:val="0090265B"/>
    <w:rsid w:val="00930868"/>
    <w:rsid w:val="0093100D"/>
    <w:rsid w:val="009408D5"/>
    <w:rsid w:val="00947085"/>
    <w:rsid w:val="00960022"/>
    <w:rsid w:val="009801BE"/>
    <w:rsid w:val="009B09E1"/>
    <w:rsid w:val="009B778D"/>
    <w:rsid w:val="009C4EE2"/>
    <w:rsid w:val="009D071C"/>
    <w:rsid w:val="009D5CC5"/>
    <w:rsid w:val="009E32B2"/>
    <w:rsid w:val="00A14B2C"/>
    <w:rsid w:val="00A23A92"/>
    <w:rsid w:val="00A23C49"/>
    <w:rsid w:val="00A52459"/>
    <w:rsid w:val="00A8546C"/>
    <w:rsid w:val="00A90476"/>
    <w:rsid w:val="00AE6C0F"/>
    <w:rsid w:val="00AF56D4"/>
    <w:rsid w:val="00AF7FB0"/>
    <w:rsid w:val="00B05771"/>
    <w:rsid w:val="00B10582"/>
    <w:rsid w:val="00B14C3E"/>
    <w:rsid w:val="00B169F3"/>
    <w:rsid w:val="00B56D2A"/>
    <w:rsid w:val="00B757D1"/>
    <w:rsid w:val="00B911A2"/>
    <w:rsid w:val="00B93434"/>
    <w:rsid w:val="00BB2AB7"/>
    <w:rsid w:val="00BC2D61"/>
    <w:rsid w:val="00BD4CF3"/>
    <w:rsid w:val="00BD6433"/>
    <w:rsid w:val="00C00622"/>
    <w:rsid w:val="00C02EF0"/>
    <w:rsid w:val="00C041EC"/>
    <w:rsid w:val="00C125C6"/>
    <w:rsid w:val="00C16380"/>
    <w:rsid w:val="00C24613"/>
    <w:rsid w:val="00C27FC5"/>
    <w:rsid w:val="00C315C9"/>
    <w:rsid w:val="00C36CD2"/>
    <w:rsid w:val="00C41D09"/>
    <w:rsid w:val="00C42B7D"/>
    <w:rsid w:val="00C4793C"/>
    <w:rsid w:val="00C96AD5"/>
    <w:rsid w:val="00CA3F53"/>
    <w:rsid w:val="00CA6E33"/>
    <w:rsid w:val="00CD6E25"/>
    <w:rsid w:val="00CE2B06"/>
    <w:rsid w:val="00D010E2"/>
    <w:rsid w:val="00D126E6"/>
    <w:rsid w:val="00D232A9"/>
    <w:rsid w:val="00D32085"/>
    <w:rsid w:val="00D379CF"/>
    <w:rsid w:val="00D44C2A"/>
    <w:rsid w:val="00D60A0B"/>
    <w:rsid w:val="00D70DB3"/>
    <w:rsid w:val="00D73A32"/>
    <w:rsid w:val="00D7467F"/>
    <w:rsid w:val="00D84805"/>
    <w:rsid w:val="00D931BF"/>
    <w:rsid w:val="00DD2E54"/>
    <w:rsid w:val="00DD2FA1"/>
    <w:rsid w:val="00DD56CC"/>
    <w:rsid w:val="00DD6D9C"/>
    <w:rsid w:val="00DF511F"/>
    <w:rsid w:val="00E200DD"/>
    <w:rsid w:val="00E451AB"/>
    <w:rsid w:val="00E55B9D"/>
    <w:rsid w:val="00E562D5"/>
    <w:rsid w:val="00E7225C"/>
    <w:rsid w:val="00E8007D"/>
    <w:rsid w:val="00E814BA"/>
    <w:rsid w:val="00E911F5"/>
    <w:rsid w:val="00EA372A"/>
    <w:rsid w:val="00EA3834"/>
    <w:rsid w:val="00EB3131"/>
    <w:rsid w:val="00EC7D04"/>
    <w:rsid w:val="00ED27D5"/>
    <w:rsid w:val="00ED41BC"/>
    <w:rsid w:val="00ED4310"/>
    <w:rsid w:val="00ED5DD2"/>
    <w:rsid w:val="00ED5FA1"/>
    <w:rsid w:val="00EE2500"/>
    <w:rsid w:val="00EE62FC"/>
    <w:rsid w:val="00EF3AE5"/>
    <w:rsid w:val="00F136CB"/>
    <w:rsid w:val="00F2501F"/>
    <w:rsid w:val="00F402AA"/>
    <w:rsid w:val="00F4501F"/>
    <w:rsid w:val="00F65852"/>
    <w:rsid w:val="00F675DF"/>
    <w:rsid w:val="00F801B5"/>
    <w:rsid w:val="00F851F3"/>
    <w:rsid w:val="00F953C0"/>
    <w:rsid w:val="00F9689D"/>
    <w:rsid w:val="00FA2631"/>
    <w:rsid w:val="00FB3258"/>
    <w:rsid w:val="00FB4F94"/>
    <w:rsid w:val="00FB64D6"/>
    <w:rsid w:val="00FC2646"/>
    <w:rsid w:val="00FD0F54"/>
    <w:rsid w:val="00FD2770"/>
    <w:rsid w:val="00FD6755"/>
    <w:rsid w:val="00FD78EC"/>
    <w:rsid w:val="00FE6967"/>
    <w:rsid w:val="00FF0660"/>
    <w:rsid w:val="00FF0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AAC9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704BD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76010D"/>
    <w:rPr>
      <w:rFonts w:ascii="Helvetica" w:hAnsi="Helvetica"/>
    </w:rPr>
  </w:style>
  <w:style w:type="paragraph" w:styleId="FootnoteText">
    <w:name w:val="footnote text"/>
    <w:basedOn w:val="Normal"/>
    <w:link w:val="FootnoteTextChar"/>
    <w:uiPriority w:val="99"/>
    <w:semiHidden/>
    <w:unhideWhenUsed/>
    <w:rsid w:val="00D126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26E6"/>
    <w:rPr>
      <w:rFonts w:ascii="Helvetica" w:hAnsi="Helvetica"/>
      <w:sz w:val="20"/>
      <w:szCs w:val="20"/>
    </w:rPr>
  </w:style>
  <w:style w:type="character" w:styleId="FootnoteReference">
    <w:name w:val="footnote reference"/>
    <w:basedOn w:val="DefaultParagraphFont"/>
    <w:uiPriority w:val="99"/>
    <w:semiHidden/>
    <w:unhideWhenUsed/>
    <w:rsid w:val="00D126E6"/>
    <w:rPr>
      <w:vertAlign w:val="superscript"/>
    </w:rPr>
  </w:style>
  <w:style w:type="paragraph" w:styleId="NormalWeb">
    <w:name w:val="Normal (Web)"/>
    <w:basedOn w:val="Normal"/>
    <w:uiPriority w:val="99"/>
    <w:unhideWhenUsed/>
    <w:rsid w:val="00F136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FB64D6"/>
    <w:rPr>
      <w:color w:val="0000FF" w:themeColor="hyperlink"/>
      <w:u w:val="single"/>
    </w:rPr>
  </w:style>
  <w:style w:type="character" w:styleId="UnresolvedMention">
    <w:name w:val="Unresolved Mention"/>
    <w:basedOn w:val="DefaultParagraphFont"/>
    <w:uiPriority w:val="99"/>
    <w:semiHidden/>
    <w:unhideWhenUsed/>
    <w:rsid w:val="00FB64D6"/>
    <w:rPr>
      <w:color w:val="605E5C"/>
      <w:shd w:val="clear" w:color="auto" w:fill="E1DFDD"/>
    </w:rPr>
  </w:style>
  <w:style w:type="character" w:customStyle="1" w:styleId="Heading3Char">
    <w:name w:val="Heading 3 Char"/>
    <w:basedOn w:val="DefaultParagraphFont"/>
    <w:link w:val="Heading3"/>
    <w:uiPriority w:val="9"/>
    <w:semiHidden/>
    <w:rsid w:val="00704BD1"/>
    <w:rPr>
      <w:rFonts w:asciiTheme="majorHAnsi" w:eastAsiaTheme="majorEastAsia" w:hAnsiTheme="majorHAnsi" w:cstheme="majorBidi"/>
      <w:color w:val="243F60" w:themeColor="accent1" w:themeShade="7F"/>
      <w:sz w:val="24"/>
      <w:szCs w:val="24"/>
    </w:rPr>
  </w:style>
  <w:style w:type="paragraph" w:customStyle="1" w:styleId="datumtevilka">
    <w:name w:val="datum številka"/>
    <w:basedOn w:val="Normal"/>
    <w:qFormat/>
    <w:rsid w:val="004B65F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4B65F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4B65F6"/>
    <w:rPr>
      <w:b/>
      <w:bCs/>
    </w:rPr>
  </w:style>
  <w:style w:type="character" w:styleId="CommentReference">
    <w:name w:val="annotation reference"/>
    <w:basedOn w:val="DefaultParagraphFont"/>
    <w:uiPriority w:val="99"/>
    <w:semiHidden/>
    <w:unhideWhenUsed/>
    <w:rsid w:val="008622DC"/>
    <w:rPr>
      <w:sz w:val="16"/>
      <w:szCs w:val="16"/>
    </w:rPr>
  </w:style>
  <w:style w:type="paragraph" w:styleId="CommentText">
    <w:name w:val="annotation text"/>
    <w:basedOn w:val="Normal"/>
    <w:link w:val="CommentTextChar"/>
    <w:uiPriority w:val="99"/>
    <w:unhideWhenUsed/>
    <w:rsid w:val="008622DC"/>
    <w:pPr>
      <w:spacing w:line="240" w:lineRule="auto"/>
    </w:pPr>
    <w:rPr>
      <w:sz w:val="20"/>
      <w:szCs w:val="20"/>
    </w:rPr>
  </w:style>
  <w:style w:type="character" w:customStyle="1" w:styleId="CommentTextChar">
    <w:name w:val="Comment Text Char"/>
    <w:basedOn w:val="DefaultParagraphFont"/>
    <w:link w:val="CommentText"/>
    <w:uiPriority w:val="99"/>
    <w:rsid w:val="008622D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8622DC"/>
    <w:rPr>
      <w:b/>
      <w:bCs/>
    </w:rPr>
  </w:style>
  <w:style w:type="character" w:customStyle="1" w:styleId="CommentSubjectChar">
    <w:name w:val="Comment Subject Char"/>
    <w:basedOn w:val="CommentTextChar"/>
    <w:link w:val="CommentSubject"/>
    <w:uiPriority w:val="99"/>
    <w:semiHidden/>
    <w:rsid w:val="008622DC"/>
    <w:rPr>
      <w:rFonts w:ascii="Helvetica" w:hAnsi="Helvetica"/>
      <w:b/>
      <w:bCs/>
      <w:sz w:val="20"/>
      <w:szCs w:val="20"/>
    </w:rPr>
  </w:style>
  <w:style w:type="paragraph" w:styleId="Revision">
    <w:name w:val="Revision"/>
    <w:hidden/>
    <w:uiPriority w:val="99"/>
    <w:semiHidden/>
    <w:rsid w:val="00843D6B"/>
    <w:pPr>
      <w:spacing w:after="0" w:line="240" w:lineRule="auto"/>
    </w:pPr>
    <w:rPr>
      <w:rFonts w:ascii="Helvetica" w:hAnsi="Helvetica"/>
    </w:rPr>
  </w:style>
  <w:style w:type="paragraph" w:customStyle="1" w:styleId="pdq2pgselectionanchorcontainer">
    <w:name w:val="pdq2pg_selectionanchorcontainer"/>
    <w:basedOn w:val="Normal"/>
    <w:rsid w:val="00CE2B06"/>
    <w:pPr>
      <w:spacing w:before="100" w:beforeAutospacing="1" w:after="100" w:afterAutospacing="1" w:line="240" w:lineRule="auto"/>
    </w:pPr>
    <w:rPr>
      <w:rFonts w:ascii="Times New Roman" w:eastAsia="Times New Roman" w:hAnsi="Times New Roman" w:cs="Times New Roman"/>
      <w:sz w:val="24"/>
      <w:szCs w:val="24"/>
      <w:lang w:val="en-SI" w:eastAsia="en-GB"/>
    </w:rPr>
  </w:style>
  <w:style w:type="character" w:customStyle="1" w:styleId="apple-converted-space">
    <w:name w:val="apple-converted-space"/>
    <w:basedOn w:val="DefaultParagraphFont"/>
    <w:rsid w:val="00CE2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29662884">
      <w:bodyDiv w:val="1"/>
      <w:marLeft w:val="0"/>
      <w:marRight w:val="0"/>
      <w:marTop w:val="0"/>
      <w:marBottom w:val="0"/>
      <w:divBdr>
        <w:top w:val="none" w:sz="0" w:space="0" w:color="auto"/>
        <w:left w:val="none" w:sz="0" w:space="0" w:color="auto"/>
        <w:bottom w:val="none" w:sz="0" w:space="0" w:color="auto"/>
        <w:right w:val="none" w:sz="0" w:space="0" w:color="auto"/>
      </w:divBdr>
      <w:divsChild>
        <w:div w:id="972640172">
          <w:marLeft w:val="0"/>
          <w:marRight w:val="0"/>
          <w:marTop w:val="0"/>
          <w:marBottom w:val="0"/>
          <w:divBdr>
            <w:top w:val="none" w:sz="0" w:space="0" w:color="auto"/>
            <w:left w:val="none" w:sz="0" w:space="0" w:color="auto"/>
            <w:bottom w:val="none" w:sz="0" w:space="0" w:color="auto"/>
            <w:right w:val="none" w:sz="0" w:space="0" w:color="auto"/>
          </w:divBdr>
          <w:divsChild>
            <w:div w:id="1698775616">
              <w:marLeft w:val="0"/>
              <w:marRight w:val="0"/>
              <w:marTop w:val="0"/>
              <w:marBottom w:val="0"/>
              <w:divBdr>
                <w:top w:val="none" w:sz="0" w:space="0" w:color="auto"/>
                <w:left w:val="none" w:sz="0" w:space="0" w:color="auto"/>
                <w:bottom w:val="none" w:sz="0" w:space="0" w:color="auto"/>
                <w:right w:val="none" w:sz="0" w:space="0" w:color="auto"/>
              </w:divBdr>
              <w:divsChild>
                <w:div w:id="933972973">
                  <w:marLeft w:val="0"/>
                  <w:marRight w:val="0"/>
                  <w:marTop w:val="0"/>
                  <w:marBottom w:val="0"/>
                  <w:divBdr>
                    <w:top w:val="none" w:sz="0" w:space="0" w:color="auto"/>
                    <w:left w:val="none" w:sz="0" w:space="0" w:color="auto"/>
                    <w:bottom w:val="none" w:sz="0" w:space="0" w:color="auto"/>
                    <w:right w:val="none" w:sz="0" w:space="0" w:color="auto"/>
                  </w:divBdr>
                  <w:divsChild>
                    <w:div w:id="128387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30</Pages>
  <Words>10140</Words>
  <Characters>57801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96</cp:revision>
  <dcterms:created xsi:type="dcterms:W3CDTF">2026-08-09T21:26:00Z</dcterms:created>
  <dcterms:modified xsi:type="dcterms:W3CDTF">2026-08-20T09:13:00Z</dcterms:modified>
</cp:coreProperties>
</file>